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92BDA" w:rsidP="00592BDA" w:rsidRDefault="00592BDA" w14:paraId="46728630" w14:textId="77777777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Pr="005813EF" w:rsidR="005813EF">
        <w:t>121</w:t>
      </w:r>
      <w:r w:rsidRPr="005813EF" w:rsidR="0020624E">
        <w:t>/</w:t>
      </w:r>
      <w:r w:rsidR="0020624E">
        <w:t>2020</w:t>
      </w:r>
    </w:p>
    <w:p w:rsidR="00A405D5" w:rsidP="00592BDA" w:rsidRDefault="00A405D5" w14:paraId="3292CB09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9F3FCA3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041381" w:rsidP="00041381" w:rsidRDefault="00041381" w14:paraId="4483EBD1" w14:textId="77278A6C">
            <w:r>
              <w:t>WYDZIAŁ</w:t>
            </w:r>
            <w:r w:rsidR="0006264F">
              <w:t xml:space="preserve"> INFORMATYKI I ZARZĄDZANIA</w:t>
            </w:r>
          </w:p>
          <w:p w:rsidRPr="00041381" w:rsidR="00534EB3" w:rsidP="00041381" w:rsidRDefault="00534EB3" w14:paraId="42F639FC" w14:textId="77777777"/>
          <w:p w:rsidR="00041381" w:rsidP="00041381" w:rsidRDefault="00041381" w14:paraId="13FA78B6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F63B17" w:rsidP="00F63B17" w:rsidRDefault="005C16CA" w14:paraId="0C23996D" w14:textId="77777777">
            <w:pPr>
              <w:pStyle w:val="Nagwek2"/>
              <w:ind w:left="0" w:firstLine="0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Pr="00711B01" w:rsidR="00F63B17">
              <w:rPr>
                <w:lang w:eastAsia="pl-PL"/>
              </w:rPr>
              <w:t>Zarządzanie wydajnością w zarządzaniu zasobami ludzkimi</w:t>
            </w:r>
            <w:r w:rsidR="00F63B17">
              <w:t xml:space="preserve"> </w:t>
            </w:r>
          </w:p>
          <w:p w:rsidR="00265C72" w:rsidP="00F63B17" w:rsidRDefault="005C16CA" w14:paraId="769CFA00" w14:textId="3F3CA092">
            <w:pPr>
              <w:pStyle w:val="Nagwek2"/>
              <w:ind w:left="0" w:firstLine="0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Pr="00F63B17" w:rsidR="00F63B17">
              <w:t xml:space="preserve">Performance management in </w:t>
            </w:r>
            <w:r w:rsidR="00946B9A">
              <w:t>H</w:t>
            </w:r>
            <w:r w:rsidRPr="00F63B17" w:rsidR="00F63B17">
              <w:t xml:space="preserve">uman </w:t>
            </w:r>
            <w:r w:rsidR="00946B9A">
              <w:t>R</w:t>
            </w:r>
            <w:r w:rsidRPr="00F63B17" w:rsidR="00F63B17">
              <w:t xml:space="preserve">esource </w:t>
            </w:r>
            <w:r w:rsidR="00946B9A">
              <w:t>M</w:t>
            </w:r>
            <w:r w:rsidRPr="00F63B17" w:rsidR="00265C72">
              <w:t>anagement</w:t>
            </w:r>
            <w:r w:rsidRPr="00F63B17" w:rsidR="00F63B17">
              <w:t xml:space="preserve"> </w:t>
            </w:r>
          </w:p>
          <w:p w:rsidR="002C4A38" w:rsidP="00F63B17" w:rsidRDefault="00D552A5" w14:paraId="6B2F908F" w14:textId="37E513E8">
            <w:pPr>
              <w:pStyle w:val="Nagwek2"/>
              <w:ind w:left="0" w:firstLine="0"/>
            </w:pPr>
            <w:r>
              <w:t>Kierunek studiów</w:t>
            </w:r>
            <w:r w:rsidR="002C4A38">
              <w:t xml:space="preserve"> (jeśli dotyczy): </w:t>
            </w:r>
            <w:r w:rsidR="00265C72">
              <w:rPr>
                <w:lang w:eastAsia="pl-PL"/>
              </w:rPr>
              <w:t>Zarządzanie</w:t>
            </w:r>
            <w:r w:rsidR="009E431C">
              <w:t xml:space="preserve"> </w:t>
            </w:r>
          </w:p>
          <w:p w:rsidR="00D552A5" w:rsidRDefault="009E431C" w14:paraId="1AC9B4CA" w14:textId="63FA9D34">
            <w:pPr>
              <w:pStyle w:val="Nagwek2"/>
              <w:rPr>
                <w:lang w:eastAsia="pl-PL"/>
              </w:rPr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Pr="00265C72" w:rsidR="00265C72">
              <w:rPr>
                <w:lang w:eastAsia="pl-PL"/>
              </w:rPr>
              <w:t xml:space="preserve">Human Resource </w:t>
            </w:r>
            <w:proofErr w:type="spellStart"/>
            <w:r w:rsidRPr="00265C72" w:rsidR="00265C72">
              <w:rPr>
                <w:lang w:eastAsia="pl-PL"/>
              </w:rPr>
              <w:t>Managment</w:t>
            </w:r>
            <w:proofErr w:type="spellEnd"/>
          </w:p>
          <w:p w:rsidRPr="00534EB3" w:rsidR="00534EB3" w:rsidP="00534EB3" w:rsidRDefault="00534EB3" w14:paraId="206DAE55" w14:textId="0CAC1C52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D552A5" w:rsidRDefault="00794A39" w14:paraId="195AAFE8" w14:textId="148F774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</w:t>
            </w:r>
            <w:r w:rsidR="0006264F">
              <w:rPr>
                <w:b/>
                <w:bCs/>
              </w:rPr>
              <w:t xml:space="preserve">,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</w:p>
          <w:p w:rsidR="00D552A5" w:rsidRDefault="00D552A5" w14:paraId="471B14CC" w14:textId="0428E010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:rsidR="00D552A5" w:rsidRDefault="00D552A5" w14:paraId="74F9B4D1" w14:textId="34F78D94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AE72F6" w:rsidR="00F63B17">
              <w:rPr>
                <w:b/>
                <w:bCs/>
              </w:rPr>
              <w:t>ZMZ2654</w:t>
            </w:r>
          </w:p>
          <w:p w:rsidRPr="00874AAA" w:rsidR="009A3831" w:rsidP="00ED7792" w:rsidRDefault="00874AAA" w14:paraId="2A9AA68B" w14:textId="3E0257CC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72F4D1F5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794A39" w:rsidP="00041381" w:rsidRDefault="00794A39" w14:paraId="702FC065" w14:textId="77777777"/>
        </w:tc>
      </w:tr>
    </w:tbl>
    <w:p w:rsidR="003C37E7" w:rsidRDefault="003C37E7" w14:paraId="35279A2B" w14:textId="77777777">
      <w:pPr>
        <w:rPr>
          <w:sz w:val="12"/>
          <w:szCs w:val="12"/>
        </w:rPr>
      </w:pPr>
    </w:p>
    <w:p w:rsidR="005C16CA" w:rsidRDefault="005C16CA" w14:paraId="4B522854" w14:textId="77777777">
      <w:pPr>
        <w:rPr>
          <w:sz w:val="12"/>
          <w:szCs w:val="12"/>
        </w:rPr>
      </w:pPr>
    </w:p>
    <w:p w:rsidR="005C16CA" w:rsidRDefault="005C16CA" w14:paraId="29E20E03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07"/>
        <w:gridCol w:w="1115"/>
        <w:gridCol w:w="1256"/>
        <w:gridCol w:w="1426"/>
        <w:gridCol w:w="1252"/>
        <w:gridCol w:w="1304"/>
      </w:tblGrid>
      <w:tr w:rsidRPr="00390B75" w:rsidR="0096719C" w:rsidTr="00F63B17" w14:paraId="0252B886" w14:textId="77777777">
        <w:tc>
          <w:tcPr>
            <w:tcW w:w="2707" w:type="dxa"/>
          </w:tcPr>
          <w:p w:rsidRPr="00390B75" w:rsidR="0096719C" w:rsidRDefault="0096719C" w14:paraId="6040475B" w14:textId="77777777">
            <w:pPr>
              <w:rPr>
                <w:sz w:val="22"/>
                <w:szCs w:val="22"/>
              </w:rPr>
            </w:pPr>
          </w:p>
        </w:tc>
        <w:tc>
          <w:tcPr>
            <w:tcW w:w="1115" w:type="dxa"/>
          </w:tcPr>
          <w:p w:rsidRPr="00390B75" w:rsidR="0096719C" w:rsidRDefault="0096719C" w14:paraId="1CFE45B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Pr="00390B75" w:rsidR="0096719C" w:rsidRDefault="0096719C" w14:paraId="61C5B7F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792FCFA1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2" w:type="dxa"/>
          </w:tcPr>
          <w:p w:rsidRPr="00390B75" w:rsidR="0096719C" w:rsidRDefault="0096719C" w14:paraId="3A3D3D36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Pr="00390B75" w:rsidR="0096719C" w:rsidRDefault="0096719C" w14:paraId="5A6225D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F63B17" w:rsidTr="00F63B17" w14:paraId="5A6077F7" w14:textId="77777777">
        <w:tc>
          <w:tcPr>
            <w:tcW w:w="2707" w:type="dxa"/>
          </w:tcPr>
          <w:p w:rsidRPr="00390B75" w:rsidR="00F63B17" w:rsidP="00F63B17" w:rsidRDefault="00F63B17" w14:paraId="3A7D931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5" w:type="dxa"/>
          </w:tcPr>
          <w:p w:rsidRPr="00390B75" w:rsidR="00F63B17" w:rsidP="00946B9A" w:rsidRDefault="00F63B17" w14:paraId="7E81C6B4" w14:textId="7FFF9CF4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1256" w:type="dxa"/>
          </w:tcPr>
          <w:p w:rsidRPr="00390B75" w:rsidR="00F63B17" w:rsidP="00946B9A" w:rsidRDefault="00F63B17" w14:paraId="53B0F24F" w14:textId="0C3534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1426" w:type="dxa"/>
          </w:tcPr>
          <w:p w:rsidRPr="00390B75" w:rsidR="00F63B17" w:rsidP="00F63B17" w:rsidRDefault="00F63B17" w14:paraId="464C918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:rsidRPr="00390B75" w:rsidR="00F63B17" w:rsidP="00F63B17" w:rsidRDefault="00F63B17" w14:paraId="0278815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F63B17" w:rsidP="00F63B17" w:rsidRDefault="00F63B17" w14:paraId="64062258" w14:textId="1C4C51D7">
            <w:pPr>
              <w:rPr>
                <w:sz w:val="22"/>
                <w:szCs w:val="22"/>
              </w:rPr>
            </w:pPr>
          </w:p>
        </w:tc>
      </w:tr>
      <w:tr w:rsidRPr="00390B75" w:rsidR="00F63B17" w:rsidTr="00F63B17" w14:paraId="0A80621F" w14:textId="77777777">
        <w:tc>
          <w:tcPr>
            <w:tcW w:w="2707" w:type="dxa"/>
          </w:tcPr>
          <w:p w:rsidR="00F63B17" w:rsidP="00F63B17" w:rsidRDefault="00F63B17" w14:paraId="41E72216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5" w:type="dxa"/>
          </w:tcPr>
          <w:p w:rsidRPr="00390B75" w:rsidR="00F63B17" w:rsidP="00946B9A" w:rsidRDefault="00F63B17" w14:paraId="5B137A49" w14:textId="702CEA7E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60</w:t>
            </w:r>
          </w:p>
        </w:tc>
        <w:tc>
          <w:tcPr>
            <w:tcW w:w="1256" w:type="dxa"/>
          </w:tcPr>
          <w:p w:rsidRPr="00390B75" w:rsidR="00F63B17" w:rsidP="00946B9A" w:rsidRDefault="00F63B17" w14:paraId="154729A0" w14:textId="062CE09C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1426" w:type="dxa"/>
          </w:tcPr>
          <w:p w:rsidRPr="00390B75" w:rsidR="00F63B17" w:rsidP="00F63B17" w:rsidRDefault="00F63B17" w14:paraId="6614903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:rsidRPr="00390B75" w:rsidR="00F63B17" w:rsidP="00F63B17" w:rsidRDefault="00F63B17" w14:paraId="3DECF3C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F63B17" w:rsidP="00F63B17" w:rsidRDefault="00F63B17" w14:paraId="46501D49" w14:textId="2792D553">
            <w:pPr>
              <w:rPr>
                <w:sz w:val="22"/>
                <w:szCs w:val="22"/>
              </w:rPr>
            </w:pPr>
          </w:p>
        </w:tc>
      </w:tr>
      <w:tr w:rsidRPr="00390B75" w:rsidR="0096719C" w:rsidTr="00F63B17" w14:paraId="0A82288C" w14:textId="77777777">
        <w:tc>
          <w:tcPr>
            <w:tcW w:w="2707" w:type="dxa"/>
          </w:tcPr>
          <w:p w:rsidRPr="00390B75" w:rsidR="0096719C" w:rsidRDefault="0096719C" w14:paraId="7A41089D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5" w:type="dxa"/>
          </w:tcPr>
          <w:p w:rsidRPr="007358EE" w:rsidR="0096719C" w:rsidP="00946B9A" w:rsidRDefault="00534EB3" w14:paraId="2BF46892" w14:textId="127DF0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7358EE" w:rsidR="0096719C">
              <w:rPr>
                <w:sz w:val="20"/>
                <w:szCs w:val="20"/>
              </w:rPr>
              <w:t>gzamin</w:t>
            </w:r>
          </w:p>
        </w:tc>
        <w:tc>
          <w:tcPr>
            <w:tcW w:w="1256" w:type="dxa"/>
          </w:tcPr>
          <w:p w:rsidRPr="007358EE" w:rsidR="0096719C" w:rsidP="00946B9A" w:rsidRDefault="0016135A" w14:paraId="5A5C747E" w14:textId="09297C6D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Pr="007358EE" w:rsidR="0096719C" w:rsidP="00EB330B" w:rsidRDefault="0096719C" w14:paraId="27EDDC3E" w14:textId="145DBEC0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Pr="007358EE" w:rsidR="0096719C" w:rsidRDefault="0096719C" w14:paraId="6B270186" w14:textId="65AC0C38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Pr="007358EE" w:rsidR="0096719C" w:rsidRDefault="0096719C" w14:paraId="52726B10" w14:textId="13E8D124">
            <w:pPr>
              <w:rPr>
                <w:sz w:val="20"/>
                <w:szCs w:val="20"/>
              </w:rPr>
            </w:pPr>
          </w:p>
        </w:tc>
      </w:tr>
      <w:tr w:rsidRPr="00390B75" w:rsidR="0096719C" w:rsidTr="00F63B17" w14:paraId="12EDCDD9" w14:textId="77777777">
        <w:tc>
          <w:tcPr>
            <w:tcW w:w="2707" w:type="dxa"/>
          </w:tcPr>
          <w:p w:rsidRPr="00390B75" w:rsidR="0096719C" w:rsidP="00990D32" w:rsidRDefault="0050644A" w14:paraId="3E5A2D4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15" w:type="dxa"/>
          </w:tcPr>
          <w:p w:rsidRPr="00390B75" w:rsidR="0096719C" w:rsidP="00946B9A" w:rsidRDefault="0096719C" w14:paraId="2487829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Pr="00390B75" w:rsidR="0096719C" w:rsidP="00946B9A" w:rsidRDefault="0096719C" w14:paraId="7DA8A7A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390B75" w:rsidRDefault="0096719C" w14:paraId="4A3392B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:rsidRPr="00390B75" w:rsidR="0096719C" w:rsidP="00390B75" w:rsidRDefault="0096719C" w14:paraId="3791795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96719C" w:rsidP="00390B75" w:rsidRDefault="0096719C" w14:paraId="62E8AAD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46B9A" w:rsidTr="009A721F" w14:paraId="31BE693F" w14:textId="77777777">
        <w:tc>
          <w:tcPr>
            <w:tcW w:w="2707" w:type="dxa"/>
          </w:tcPr>
          <w:p w:rsidRPr="00EB330B" w:rsidR="00946B9A" w:rsidP="00946B9A" w:rsidRDefault="00946B9A" w14:paraId="47FEC0F8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DA525E" w:rsidR="00946B9A" w:rsidP="00946B9A" w:rsidRDefault="00946B9A" w14:paraId="133DBA58" w14:textId="7F98A0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46B9A" w:rsidP="00946B9A" w:rsidRDefault="00946B9A" w14:paraId="42228A0D" w14:textId="61EEDB38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1426" w:type="dxa"/>
          </w:tcPr>
          <w:p w:rsidRPr="00390B75" w:rsidR="00946B9A" w:rsidP="00946B9A" w:rsidRDefault="00946B9A" w14:paraId="4216E48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:rsidRPr="00390B75" w:rsidR="00946B9A" w:rsidP="00946B9A" w:rsidRDefault="00946B9A" w14:paraId="0349AD5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946B9A" w:rsidP="00946B9A" w:rsidRDefault="00946B9A" w14:paraId="3C8ABE97" w14:textId="470E92A4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46B9A" w:rsidTr="009A721F" w14:paraId="41EF8FF3" w14:textId="77777777">
        <w:tc>
          <w:tcPr>
            <w:tcW w:w="2707" w:type="dxa"/>
          </w:tcPr>
          <w:p w:rsidR="00946B9A" w:rsidP="00946B9A" w:rsidRDefault="00946B9A" w14:paraId="70D85DD1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Pr="00EB330B" w:rsidR="00946B9A" w:rsidP="00946B9A" w:rsidRDefault="00946B9A" w14:paraId="3794032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46B9A" w:rsidP="00946B9A" w:rsidRDefault="00946B9A" w14:paraId="4449BC1F" w14:textId="235CDA4C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0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946B9A" w:rsidP="00946B9A" w:rsidRDefault="00946B9A" w14:paraId="5BC2B9A4" w14:textId="0060BCA5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</w:t>
            </w:r>
          </w:p>
        </w:tc>
        <w:tc>
          <w:tcPr>
            <w:tcW w:w="1426" w:type="dxa"/>
          </w:tcPr>
          <w:p w:rsidRPr="00390B75" w:rsidR="00946B9A" w:rsidP="00946B9A" w:rsidRDefault="00946B9A" w14:paraId="5858B44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:rsidRPr="00390B75" w:rsidR="00946B9A" w:rsidP="00946B9A" w:rsidRDefault="00946B9A" w14:paraId="5E07D5C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946B9A" w:rsidP="00946B9A" w:rsidRDefault="00946B9A" w14:paraId="6DA083DC" w14:textId="151C6DFB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46B9A" w:rsidTr="009A721F" w14:paraId="0F97B97F" w14:textId="77777777">
        <w:tc>
          <w:tcPr>
            <w:tcW w:w="2707" w:type="dxa"/>
          </w:tcPr>
          <w:p w:rsidRPr="00C35AC8" w:rsidR="00946B9A" w:rsidP="00946B9A" w:rsidRDefault="00946B9A" w14:paraId="1E722F0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46B9A" w:rsidP="00946B9A" w:rsidRDefault="00946B9A" w14:paraId="1D82D98A" w14:textId="02F8F4A6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1,4</w:t>
            </w:r>
          </w:p>
        </w:tc>
        <w:tc>
          <w:tcPr>
            <w:tcW w:w="12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Pr="00390B75" w:rsidR="00946B9A" w:rsidP="00946B9A" w:rsidRDefault="00946B9A" w14:paraId="3FE04D3D" w14:textId="395ACC12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0,7</w:t>
            </w:r>
          </w:p>
        </w:tc>
        <w:tc>
          <w:tcPr>
            <w:tcW w:w="1426" w:type="dxa"/>
          </w:tcPr>
          <w:p w:rsidRPr="00390B75" w:rsidR="00946B9A" w:rsidP="00946B9A" w:rsidRDefault="00946B9A" w14:paraId="1AFFE94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:rsidRPr="00390B75" w:rsidR="00946B9A" w:rsidP="00946B9A" w:rsidRDefault="00946B9A" w14:paraId="66A5845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946B9A" w:rsidP="00946B9A" w:rsidRDefault="00946B9A" w14:paraId="76D2C9E1" w14:textId="7EB3E5D6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Default="005C16CA" w14:paraId="0CF334E0" w14:textId="77777777">
      <w:pPr>
        <w:rPr>
          <w:sz w:val="12"/>
          <w:szCs w:val="12"/>
        </w:rPr>
      </w:pPr>
    </w:p>
    <w:p w:rsidRPr="003C37E7" w:rsidR="003C37E7" w:rsidRDefault="003C37E7" w14:paraId="694023C1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5BCCC4BB" w14:paraId="62F95B46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5CA88DA9" w14:textId="04898A2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34EB3" w:rsidP="002B5912" w:rsidRDefault="00534EB3" w14:paraId="2B84FD6A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</w:p>
          <w:p w:rsidR="005C16CA" w:rsidP="5BCCC4BB" w:rsidRDefault="00F63B17" w14:paraId="5FA4C961" w14:textId="22817328">
            <w:pPr>
              <w:pStyle w:val="Normalny"/>
              <w:ind w:left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 w:rsidRPr="5BCCC4BB" w:rsidR="2E0D6EAA">
              <w:rPr>
                <w:rFonts w:ascii="Times New Roman" w:hAnsi="Times New Roman" w:eastAsia="Calibri" w:cs="Times New Roman"/>
                <w:sz w:val="24"/>
                <w:szCs w:val="24"/>
              </w:rPr>
              <w:t>P</w:t>
            </w:r>
            <w:r w:rsidRPr="5BCCC4BB" w:rsidR="31606100">
              <w:rPr>
                <w:rFonts w:ascii="Times New Roman" w:hAnsi="Times New Roman" w:eastAsia="Calibri" w:cs="Times New Roman"/>
                <w:sz w:val="24"/>
                <w:szCs w:val="24"/>
              </w:rPr>
              <w:t>odstawowa wiedza z zakresu zarządzania zasobami ludzkimi</w:t>
            </w:r>
            <w:r w:rsidRPr="5BCCC4BB" w:rsidR="0E38B617">
              <w:rPr>
                <w:rFonts w:ascii="Times New Roman" w:hAnsi="Times New Roman" w:eastAsia="Calibri" w:cs="Times New Roman"/>
                <w:sz w:val="24"/>
                <w:szCs w:val="24"/>
              </w:rPr>
              <w:t>.</w:t>
            </w:r>
          </w:p>
          <w:p w:rsidR="003528B9" w:rsidP="006E56F8" w:rsidRDefault="003528B9" w14:paraId="2FA4DE85" w14:textId="71DDA8E2">
            <w:pPr>
              <w:jc w:val="both"/>
            </w:pPr>
          </w:p>
        </w:tc>
      </w:tr>
    </w:tbl>
    <w:p w:rsidR="003C37E7" w:rsidRDefault="003C37E7" w14:paraId="132F66CC" w14:textId="77777777">
      <w:pPr>
        <w:rPr>
          <w:sz w:val="12"/>
          <w:szCs w:val="12"/>
        </w:rPr>
      </w:pPr>
    </w:p>
    <w:p w:rsidR="009E23F5" w:rsidRDefault="005C16CA" w14:paraId="1C8755D6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230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"/>
        <w:gridCol w:w="9220"/>
      </w:tblGrid>
      <w:tr w:rsidRPr="00F63B17" w:rsidR="009E23F5" w:rsidTr="003528B9" w14:paraId="4A537679" w14:textId="77777777">
        <w:trPr>
          <w:gridBefore w:val="1"/>
          <w:wBefore w:w="10" w:type="dxa"/>
        </w:trPr>
        <w:tc>
          <w:tcPr>
            <w:tcW w:w="9220" w:type="dxa"/>
          </w:tcPr>
          <w:p w:rsidR="009E23F5" w:rsidP="001A43C0" w:rsidRDefault="009E23F5" w14:paraId="0EF4AF4A" w14:textId="023A60C7">
            <w:pPr>
              <w:jc w:val="center"/>
              <w:rPr>
                <w:b/>
              </w:rPr>
            </w:pPr>
            <w:r w:rsidRPr="00946B9A">
              <w:rPr>
                <w:b/>
              </w:rPr>
              <w:t>CELE PRZEDMIOTU</w:t>
            </w:r>
          </w:p>
          <w:p w:rsidRPr="00946B9A" w:rsidR="00946B9A" w:rsidP="001A43C0" w:rsidRDefault="00946B9A" w14:paraId="149F76DB" w14:textId="77777777">
            <w:pPr>
              <w:jc w:val="center"/>
              <w:rPr>
                <w:b/>
              </w:rPr>
            </w:pPr>
          </w:p>
          <w:p w:rsidRPr="00946B9A" w:rsidR="00F63B17" w:rsidP="00F63B17" w:rsidRDefault="00F63B17" w14:paraId="03D61524" w14:textId="77777777">
            <w:pPr>
              <w:jc w:val="both"/>
            </w:pPr>
            <w:r w:rsidRPr="00946B9A">
              <w:t>C1. Studenci potrafią zaplanować i wdrożyć system zarządzania wydajnością.</w:t>
            </w:r>
          </w:p>
          <w:p w:rsidR="009E23F5" w:rsidP="00F63B17" w:rsidRDefault="00F63B17" w14:paraId="405E2C31" w14:textId="77777777">
            <w:r w:rsidRPr="00946B9A">
              <w:t>C2. Potrafi przygotować i obliczyć KPI do pomiaru wydajności w HRM.</w:t>
            </w:r>
          </w:p>
          <w:p w:rsidRPr="001A43C0" w:rsidR="003528B9" w:rsidP="00F63B17" w:rsidRDefault="003528B9" w14:paraId="09F65625" w14:textId="4FCE8200">
            <w:pPr>
              <w:rPr>
                <w:sz w:val="12"/>
                <w:szCs w:val="12"/>
              </w:rPr>
            </w:pPr>
          </w:p>
        </w:tc>
      </w:tr>
      <w:tr w:rsidRPr="00B967DB" w:rsidR="00D552A5" w:rsidTr="003528B9" w14:paraId="283C3CC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2"/>
        </w:trPr>
        <w:tc>
          <w:tcPr>
            <w:tcW w:w="9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552A5" w:rsidP="003C37E7" w:rsidRDefault="00C1459D" w14:paraId="60CC5E9E" w14:textId="337405D9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Pr="00946B9A" w:rsidR="00946B9A" w:rsidP="00946B9A" w:rsidRDefault="00946B9A" w14:paraId="32CF4BA0" w14:textId="77777777"/>
          <w:p w:rsidRPr="00967020" w:rsidR="00212D99" w:rsidP="00212D99" w:rsidRDefault="00212D99" w14:paraId="2EB3C7BA" w14:textId="77777777">
            <w:pPr>
              <w:tabs>
                <w:tab w:val="left" w:pos="719"/>
              </w:tabs>
              <w:ind w:left="719" w:hanging="719"/>
            </w:pPr>
            <w:r w:rsidRPr="00967020">
              <w:t>Z zakresu wiedzy:</w:t>
            </w:r>
          </w:p>
          <w:p w:rsidRPr="00534EB3" w:rsidR="00AE72F6" w:rsidP="00534EB3" w:rsidRDefault="00BB0622" w14:paraId="22ECB57C" w14:textId="46D63CCA">
            <w:r w:rsidRPr="00534EB3">
              <w:t>PEU</w:t>
            </w:r>
            <w:r w:rsidRPr="00534EB3" w:rsidR="00967020">
              <w:t>_W01</w:t>
            </w:r>
            <w:r w:rsidR="00534EB3">
              <w:t xml:space="preserve"> </w:t>
            </w:r>
            <w:r w:rsidRPr="00967020" w:rsidR="00AE72F6">
              <w:t xml:space="preserve">Ma rozszerzoną wiedzę na temat współczesnych koncepcji zarządzania </w:t>
            </w:r>
            <w:r w:rsidRPr="00967020" w:rsidR="00967020">
              <w:t>zasobami ludzkimi</w:t>
            </w:r>
            <w:r w:rsidRPr="00967020" w:rsidR="00AE72F6">
              <w:t>.</w:t>
            </w:r>
          </w:p>
          <w:p w:rsidRPr="00761D00" w:rsidR="00AE72F6" w:rsidP="00534EB3" w:rsidRDefault="00BB0622" w14:paraId="35CF91AF" w14:textId="6B650C30">
            <w:pPr>
              <w:rPr>
                <w:highlight w:val="yellow"/>
              </w:rPr>
            </w:pPr>
            <w:r>
              <w:t>PEU</w:t>
            </w:r>
            <w:r w:rsidRPr="00967020" w:rsidR="00967020">
              <w:t>_W02</w:t>
            </w:r>
            <w:r w:rsidR="00534EB3">
              <w:t xml:space="preserve"> </w:t>
            </w:r>
            <w:r w:rsidRPr="00967020" w:rsidR="00AE72F6">
              <w:t xml:space="preserve">Rozumie </w:t>
            </w:r>
            <w:r w:rsidRPr="00967020" w:rsidR="00967020">
              <w:t>współzależności pomiędzy obszarem zasobów ludzkich</w:t>
            </w:r>
            <w:r w:rsidR="00967020">
              <w:t>,</w:t>
            </w:r>
            <w:r w:rsidRPr="00967020" w:rsidR="00967020">
              <w:t xml:space="preserve"> a innymi obszarami organizacji.</w:t>
            </w:r>
          </w:p>
          <w:p w:rsidRPr="00967020" w:rsidR="00AE72F6" w:rsidP="00534EB3" w:rsidRDefault="00BB0622" w14:paraId="14EADEB0" w14:textId="50AEA16E">
            <w:r>
              <w:t>PEU</w:t>
            </w:r>
            <w:r w:rsidRPr="00967020" w:rsidR="00967020">
              <w:t>_W03</w:t>
            </w:r>
            <w:r w:rsidR="00534EB3">
              <w:t xml:space="preserve"> </w:t>
            </w:r>
            <w:r w:rsidRPr="00967020" w:rsidR="00AE72F6">
              <w:t xml:space="preserve">Zna zaawansowane metody pomiaru i oceny dokonań </w:t>
            </w:r>
            <w:r w:rsidRPr="00967020" w:rsidR="00967020">
              <w:t>w rekrutacji, selekcji, szkoleniach</w:t>
            </w:r>
            <w:r w:rsidR="00967020">
              <w:t xml:space="preserve"> i</w:t>
            </w:r>
            <w:r w:rsidRPr="00967020" w:rsidR="00967020">
              <w:t xml:space="preserve"> rozwoju pracowników.</w:t>
            </w:r>
          </w:p>
          <w:p w:rsidRPr="00967020" w:rsidR="00AE72F6" w:rsidP="00534EB3" w:rsidRDefault="00BB0622" w14:paraId="2CE6E082" w14:textId="32F804D4">
            <w:r>
              <w:t>PEU</w:t>
            </w:r>
            <w:r w:rsidRPr="00967020" w:rsidR="00967020">
              <w:t>_W04</w:t>
            </w:r>
            <w:r w:rsidR="00534EB3">
              <w:t xml:space="preserve"> </w:t>
            </w:r>
            <w:r w:rsidRPr="00967020" w:rsidR="00AE72F6">
              <w:t xml:space="preserve">Ma rozszerzoną wiedzę w zakresie metod i technik wykorzystywanych w </w:t>
            </w:r>
            <w:r w:rsidR="00E36AE8">
              <w:t>procesie oceny wydajności.</w:t>
            </w:r>
          </w:p>
          <w:p w:rsidRPr="00967020" w:rsidR="00AE72F6" w:rsidP="00534EB3" w:rsidRDefault="00BB0622" w14:paraId="72EDEAA1" w14:textId="34A31773">
            <w:r>
              <w:t>PEU</w:t>
            </w:r>
            <w:r w:rsidRPr="00967020" w:rsidR="00967020">
              <w:t>_W05</w:t>
            </w:r>
            <w:r w:rsidR="00534EB3">
              <w:t xml:space="preserve"> </w:t>
            </w:r>
            <w:r w:rsidRPr="00967020" w:rsidR="00AE72F6">
              <w:t xml:space="preserve">Ma pogłębioną wiedzę w </w:t>
            </w:r>
            <w:r w:rsidRPr="00967020" w:rsidR="00967020">
              <w:t xml:space="preserve">zakresie </w:t>
            </w:r>
            <w:r w:rsidRPr="00967020" w:rsidR="00AE72F6">
              <w:t>rozwoju, oceny, wynagradzania oraz podnoszenia efektywności pracy pracownika, a także zna zasady ich skutecznego stosowania.</w:t>
            </w:r>
          </w:p>
          <w:p w:rsidRPr="00967020" w:rsidR="00AE72F6" w:rsidP="00534EB3" w:rsidRDefault="00BB0622" w14:paraId="4AA20D58" w14:textId="4E35D1BB">
            <w:r>
              <w:t>PEU</w:t>
            </w:r>
            <w:r w:rsidRPr="00967020" w:rsidR="00967020">
              <w:t>_W06</w:t>
            </w:r>
            <w:r w:rsidR="00534EB3">
              <w:t xml:space="preserve"> </w:t>
            </w:r>
            <w:r w:rsidRPr="00967020" w:rsidR="00AE72F6">
              <w:t xml:space="preserve">Ma pogłębioną wiedzę w zakresie znajomości celów, elementów i uwarunkowań procesu </w:t>
            </w:r>
            <w:r w:rsidR="00E36AE8">
              <w:t>oceny wydajności</w:t>
            </w:r>
            <w:r w:rsidRPr="00967020" w:rsidR="00AE72F6">
              <w:t xml:space="preserve"> a także prawidłowego charakteryzowania ich wzajemnych relacji, również w wymiarze strategicznym.</w:t>
            </w:r>
          </w:p>
          <w:p w:rsidRPr="00761D00" w:rsidR="00AE72F6" w:rsidP="00AE72F6" w:rsidRDefault="00AE72F6" w14:paraId="72B781D1" w14:textId="77777777">
            <w:pPr>
              <w:jc w:val="both"/>
              <w:rPr>
                <w:highlight w:val="yellow"/>
                <w:lang w:eastAsia="pl-PL"/>
              </w:rPr>
            </w:pPr>
          </w:p>
          <w:p w:rsidRPr="00761D00" w:rsidR="00AE72F6" w:rsidP="00AE72F6" w:rsidRDefault="00212D99" w14:paraId="152580D5" w14:textId="1E052910">
            <w:pPr>
              <w:ind w:left="700" w:hanging="700"/>
              <w:rPr>
                <w:highlight w:val="yellow"/>
                <w:lang w:eastAsia="pl-PL"/>
              </w:rPr>
            </w:pPr>
            <w:r w:rsidRPr="00C1262E">
              <w:t>Z zakresu umiejętności</w:t>
            </w:r>
            <w:r w:rsidRPr="00C1262E" w:rsidR="00AE72F6">
              <w:rPr>
                <w:lang w:eastAsia="pl-PL"/>
              </w:rPr>
              <w:t>:</w:t>
            </w:r>
          </w:p>
          <w:p w:rsidRPr="00534EB3" w:rsidR="00AE72F6" w:rsidP="00967020" w:rsidRDefault="00BB0622" w14:paraId="4471206B" w14:textId="1B69A817">
            <w:pPr>
              <w:jc w:val="both"/>
            </w:pPr>
            <w:r>
              <w:t>PEU</w:t>
            </w:r>
            <w:r w:rsidRPr="00967020" w:rsidR="00967020">
              <w:t>_</w:t>
            </w:r>
            <w:r w:rsidR="00C1262E">
              <w:t>U</w:t>
            </w:r>
            <w:r w:rsidRPr="00967020" w:rsidR="00967020">
              <w:t>01</w:t>
            </w:r>
            <w:r w:rsidR="00534EB3">
              <w:t xml:space="preserve"> </w:t>
            </w:r>
            <w:r w:rsidRPr="00D304ED" w:rsidR="00AE72F6">
              <w:t xml:space="preserve">Potrafi wybierać źródła informacji i korzystać z nich przy </w:t>
            </w:r>
            <w:r w:rsidRPr="00D304ED" w:rsidR="00D304ED">
              <w:t>budowaniu wskaźników oceny wydajności.</w:t>
            </w:r>
          </w:p>
          <w:p w:rsidRPr="00534EB3" w:rsidR="00AE72F6" w:rsidP="00967020" w:rsidRDefault="00BB0622" w14:paraId="07FE4FF8" w14:textId="34A1EBC3">
            <w:pPr>
              <w:jc w:val="both"/>
            </w:pPr>
            <w:r>
              <w:t>PEU</w:t>
            </w:r>
            <w:r w:rsidRPr="00967020" w:rsidR="00967020">
              <w:t>_</w:t>
            </w:r>
            <w:r w:rsidR="00C1262E">
              <w:t>U</w:t>
            </w:r>
            <w:r w:rsidRPr="00967020" w:rsidR="00967020">
              <w:t>0</w:t>
            </w:r>
            <w:r w:rsidR="00C1262E">
              <w:t>2</w:t>
            </w:r>
            <w:r w:rsidR="00534EB3">
              <w:t xml:space="preserve"> </w:t>
            </w:r>
            <w:r w:rsidRPr="00D304ED" w:rsidR="00AE72F6">
              <w:rPr>
                <w:color w:val="000000"/>
                <w:sz w:val="23"/>
                <w:szCs w:val="23"/>
              </w:rPr>
              <w:t>Potrafi dokonać krytycznej oceny przydatności metod i technik</w:t>
            </w:r>
            <w:r w:rsidRPr="00D304ED" w:rsidR="00D304ED">
              <w:rPr>
                <w:color w:val="000000"/>
                <w:sz w:val="23"/>
                <w:szCs w:val="23"/>
              </w:rPr>
              <w:t xml:space="preserve"> przy budowaniu wskaźników oceny wydajności.</w:t>
            </w:r>
          </w:p>
          <w:p w:rsidRPr="005D3DBE" w:rsidR="00AE72F6" w:rsidP="00534EB3" w:rsidRDefault="00BB0622" w14:paraId="31812078" w14:textId="68E1A738">
            <w:r>
              <w:t>PEU</w:t>
            </w:r>
            <w:r w:rsidRPr="00967020" w:rsidR="00967020">
              <w:t>_</w:t>
            </w:r>
            <w:r w:rsidR="00C1262E">
              <w:t>U</w:t>
            </w:r>
            <w:r w:rsidRPr="00967020" w:rsidR="00967020">
              <w:t>0</w:t>
            </w:r>
            <w:r w:rsidR="00C1262E">
              <w:t>3</w:t>
            </w:r>
            <w:r w:rsidR="00534EB3">
              <w:t xml:space="preserve"> </w:t>
            </w:r>
            <w:r w:rsidRPr="005D3DBE" w:rsidR="00AE72F6">
              <w:t xml:space="preserve">Posiada umiejętność formułowania rozwiązania złożonych problemów </w:t>
            </w:r>
            <w:r w:rsidRPr="005D3DBE" w:rsidR="005D3DBE">
              <w:t>związanych z oceną wydajności.</w:t>
            </w:r>
          </w:p>
          <w:p w:rsidRPr="00D304ED" w:rsidR="00AE72F6" w:rsidP="00534EB3" w:rsidRDefault="00BB0622" w14:paraId="20E0FDFD" w14:textId="6921DB87">
            <w:pPr>
              <w:ind w:left="700" w:hanging="700"/>
            </w:pPr>
            <w:r>
              <w:t>PEU</w:t>
            </w:r>
            <w:r w:rsidRPr="00967020" w:rsidR="00967020">
              <w:t>_</w:t>
            </w:r>
            <w:r w:rsidR="00C1262E">
              <w:t>U</w:t>
            </w:r>
            <w:r w:rsidRPr="00967020" w:rsidR="00967020">
              <w:t>0</w:t>
            </w:r>
            <w:r w:rsidR="00C1262E">
              <w:t>4</w:t>
            </w:r>
            <w:r w:rsidR="00534EB3">
              <w:t xml:space="preserve"> </w:t>
            </w:r>
            <w:r w:rsidRPr="00D304ED" w:rsidR="00AE72F6">
              <w:t xml:space="preserve">Posiada umiejętność projektowania </w:t>
            </w:r>
            <w:r w:rsidRPr="00D304ED" w:rsidR="00D304ED">
              <w:t>zmian w systemie oceny wydajności</w:t>
            </w:r>
            <w:r w:rsidRPr="00D304ED" w:rsidR="00AE72F6">
              <w:t>.</w:t>
            </w:r>
          </w:p>
          <w:p w:rsidRPr="005D3DBE" w:rsidR="00AE72F6" w:rsidP="00AE72F6" w:rsidRDefault="00BB0622" w14:paraId="6F8D6BAE" w14:textId="4F29BE5E">
            <w:pPr>
              <w:jc w:val="both"/>
            </w:pPr>
            <w:r>
              <w:t>PEU</w:t>
            </w:r>
            <w:r w:rsidRPr="00967020" w:rsidR="00967020">
              <w:t>_</w:t>
            </w:r>
            <w:r w:rsidR="00C1262E">
              <w:t>U</w:t>
            </w:r>
            <w:r w:rsidRPr="00967020" w:rsidR="00967020">
              <w:t>0</w:t>
            </w:r>
            <w:r w:rsidR="00C1262E">
              <w:t>5</w:t>
            </w:r>
            <w:r w:rsidR="00534EB3">
              <w:t xml:space="preserve"> </w:t>
            </w:r>
            <w:r w:rsidRPr="005D3DBE" w:rsidR="00AE72F6">
              <w:t xml:space="preserve">Posiada umiejętność skutecznego stosowania zaawansowanych metod i technik do podejmowania decyzji w zakresie </w:t>
            </w:r>
            <w:r w:rsidRPr="005D3DBE" w:rsidR="005D3DBE">
              <w:t>oceny wydajności</w:t>
            </w:r>
            <w:r w:rsidRPr="005D3DBE" w:rsidR="00AE72F6">
              <w:t>.</w:t>
            </w:r>
          </w:p>
          <w:p w:rsidRPr="00AE72F6" w:rsidR="00AE72F6" w:rsidP="00AE72F6" w:rsidRDefault="00BB0622" w14:paraId="53506F02" w14:textId="2E8A5C32">
            <w:pPr>
              <w:jc w:val="both"/>
            </w:pPr>
            <w:r>
              <w:t>PEU</w:t>
            </w:r>
            <w:r w:rsidRPr="00967020" w:rsidR="00967020">
              <w:t>_</w:t>
            </w:r>
            <w:r w:rsidR="00C1262E">
              <w:t>U</w:t>
            </w:r>
            <w:r w:rsidRPr="00967020" w:rsidR="00967020">
              <w:t>0</w:t>
            </w:r>
            <w:r w:rsidR="00C1262E">
              <w:t>6</w:t>
            </w:r>
            <w:r w:rsidR="00534EB3">
              <w:t xml:space="preserve"> </w:t>
            </w:r>
            <w:r w:rsidRPr="00E36AE8" w:rsidR="00AE72F6">
              <w:t>Posiada umiejętność identyfikowania, interpretowania i oceniania zachowania członków organizacji oraz stosowania nowoczesnych metod i technik wpływania na te zachowania.</w:t>
            </w:r>
          </w:p>
          <w:p w:rsidRPr="006E56F8" w:rsidR="00AE72F6" w:rsidP="00AE72F6" w:rsidRDefault="00AE72F6" w14:paraId="493030AE" w14:textId="77777777">
            <w:pPr>
              <w:ind w:left="700" w:hanging="700"/>
              <w:jc w:val="both"/>
              <w:rPr>
                <w:lang w:eastAsia="pl-PL"/>
              </w:rPr>
            </w:pPr>
          </w:p>
          <w:p w:rsidRPr="005D3DBE" w:rsidR="00AE72F6" w:rsidP="00946B9A" w:rsidRDefault="00212D99" w14:paraId="4FBF864E" w14:textId="4EBCBFD3">
            <w:pPr>
              <w:jc w:val="both"/>
              <w:rPr>
                <w:lang w:eastAsia="pl-PL"/>
              </w:rPr>
            </w:pPr>
            <w:r w:rsidRPr="005D3DBE">
              <w:t>Z zakresu kompetencji społecznych</w:t>
            </w:r>
            <w:r w:rsidRPr="005D3DBE" w:rsidR="00AE72F6">
              <w:rPr>
                <w:lang w:eastAsia="pl-PL"/>
              </w:rPr>
              <w:t>:</w:t>
            </w:r>
          </w:p>
          <w:p w:rsidRPr="00B967DB" w:rsidR="00B967DB" w:rsidP="00534EB3" w:rsidRDefault="00BB0622" w14:paraId="65D58387" w14:textId="4923A226">
            <w:pPr>
              <w:ind w:left="700" w:hanging="700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B967DB" w:rsidR="00B967DB">
              <w:rPr>
                <w:lang w:eastAsia="pl-PL"/>
              </w:rPr>
              <w:t>_K01</w:t>
            </w:r>
            <w:r w:rsidR="00534EB3">
              <w:rPr>
                <w:lang w:eastAsia="pl-PL"/>
              </w:rPr>
              <w:t xml:space="preserve"> </w:t>
            </w:r>
            <w:r w:rsidRPr="00B967DB" w:rsidR="00B967DB">
              <w:rPr>
                <w:lang w:eastAsia="pl-PL"/>
              </w:rPr>
              <w:t>Potrafi współdziałać i pracować w grupowych i zespołowych formach organizacji pracy przy budowaniu systemu oceny wydajności.</w:t>
            </w:r>
          </w:p>
          <w:p w:rsidRPr="00B967DB" w:rsidR="00B967DB" w:rsidP="00534EB3" w:rsidRDefault="00BB0622" w14:paraId="35996B57" w14:textId="4D2644F2">
            <w:pPr>
              <w:ind w:left="700" w:hanging="700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B967DB" w:rsidR="00B967DB">
              <w:rPr>
                <w:lang w:eastAsia="pl-PL"/>
              </w:rPr>
              <w:t>_K02</w:t>
            </w:r>
            <w:r w:rsidR="00534EB3">
              <w:rPr>
                <w:lang w:eastAsia="pl-PL"/>
              </w:rPr>
              <w:t xml:space="preserve"> </w:t>
            </w:r>
            <w:r w:rsidRPr="00B967DB" w:rsidR="00B967DB">
              <w:rPr>
                <w:lang w:eastAsia="pl-PL"/>
              </w:rPr>
              <w:t>Wykazuje gotowość do identyfikowania, krytycznej analizy i rozstrzygania problemów pojawiających się w przy wdrażaniu systemu oceny wydajności.</w:t>
            </w:r>
          </w:p>
          <w:p w:rsidRPr="00B967DB" w:rsidR="00B967DB" w:rsidP="00534EB3" w:rsidRDefault="00BB0622" w14:paraId="771BFE92" w14:textId="577754CC">
            <w:pPr>
              <w:ind w:left="700" w:hanging="700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B967DB" w:rsidR="00B967DB">
              <w:rPr>
                <w:lang w:eastAsia="pl-PL"/>
              </w:rPr>
              <w:t>_K03</w:t>
            </w:r>
            <w:r w:rsidR="00534EB3">
              <w:rPr>
                <w:lang w:eastAsia="pl-PL"/>
              </w:rPr>
              <w:t xml:space="preserve"> </w:t>
            </w:r>
            <w:r w:rsidRPr="00B967DB" w:rsidR="00B967DB">
              <w:rPr>
                <w:lang w:eastAsia="pl-PL"/>
              </w:rPr>
              <w:t>Wykazuje gotowość do samodzielnego elastycznego poszukiwania oraz krytycznego doboru metod i narzędzi przy budowaniu systemu oceny wydajności.</w:t>
            </w:r>
          </w:p>
          <w:p w:rsidR="00874AAA" w:rsidP="00534EB3" w:rsidRDefault="00BB0622" w14:paraId="359A68D9" w14:textId="77777777">
            <w:pPr>
              <w:ind w:left="700" w:hanging="700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B967DB" w:rsidR="00B967DB">
              <w:rPr>
                <w:lang w:eastAsia="pl-PL"/>
              </w:rPr>
              <w:t>_K04</w:t>
            </w:r>
            <w:r w:rsidR="00534EB3">
              <w:rPr>
                <w:lang w:eastAsia="pl-PL"/>
              </w:rPr>
              <w:t xml:space="preserve"> </w:t>
            </w:r>
            <w:r w:rsidRPr="00B967DB" w:rsidR="00B967DB">
              <w:rPr>
                <w:lang w:eastAsia="pl-PL"/>
              </w:rPr>
              <w:t>Jest przygotowany do inicjowania zmian w systemie oceny wydajności i uczestnictwa w ich planowaniu i wdrażaniu.</w:t>
            </w:r>
          </w:p>
          <w:p w:rsidRPr="00B967DB" w:rsidR="003528B9" w:rsidP="00534EB3" w:rsidRDefault="003528B9" w14:paraId="6A85C0A4" w14:textId="54254A26">
            <w:pPr>
              <w:ind w:left="700" w:hanging="700"/>
              <w:rPr>
                <w:lang w:eastAsia="pl-PL"/>
              </w:rPr>
            </w:pPr>
          </w:p>
        </w:tc>
      </w:tr>
    </w:tbl>
    <w:p w:rsidR="00534EB3" w:rsidRDefault="00534EB3" w14:paraId="5DC14EC6" w14:textId="77777777">
      <w:r>
        <w:br w:type="page"/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753"/>
        <w:gridCol w:w="58"/>
        <w:gridCol w:w="6839"/>
        <w:gridCol w:w="1570"/>
      </w:tblGrid>
      <w:tr w:rsidR="00D552A5" w:rsidTr="00534EB3" w14:paraId="520A28E2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6967E6B2" w14:textId="6C3238FE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TREŚCI PROGRAMOWE</w:t>
            </w:r>
          </w:p>
        </w:tc>
      </w:tr>
      <w:tr w:rsidR="00D552A5" w:rsidTr="00534EB3" w14:paraId="43CCA159" w14:textId="77777777">
        <w:trPr>
          <w:trHeight w:val="20"/>
        </w:trPr>
        <w:tc>
          <w:tcPr>
            <w:tcW w:w="76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4D7607" w:rsidR="00D552A5" w:rsidP="002B5912" w:rsidRDefault="00D552A5" w14:paraId="6ACF475B" w14:textId="77777777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Pr="004D7607" w:rsidR="00F60A81">
              <w:t xml:space="preserve"> </w:t>
            </w:r>
            <w:r w:rsidRPr="004D7607">
              <w:t>-</w:t>
            </w:r>
            <w:r w:rsidRPr="004D7607" w:rsidR="00F60A81">
              <w:t xml:space="preserve"> </w:t>
            </w:r>
            <w:r w:rsidR="00D81453">
              <w:t>wykład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D81453" w:rsidRDefault="00D552A5" w14:paraId="2CF1656C" w14:textId="77777777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F63B17" w:rsidTr="00534EB3" w14:paraId="61E03D70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F63B17" w:rsidP="00F63B17" w:rsidRDefault="00F63B17" w14:paraId="1C56A741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435B2CE0" w14:textId="2A9719CE">
            <w:pPr>
              <w:snapToGrid w:val="0"/>
              <w:spacing w:before="20" w:after="20"/>
              <w:rPr>
                <w:bCs/>
              </w:rPr>
            </w:pPr>
            <w:r w:rsidRPr="001763E8">
              <w:t>Wprowadzenie do zarządzania wydajnością w ZZL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1BD55310" w14:textId="61866B67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F63B17" w:rsidTr="00534EB3" w14:paraId="64A978F5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F63B17" w:rsidP="00F63B17" w:rsidRDefault="00F63B17" w14:paraId="72A1ED77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491FF121" w14:textId="01C5AC09">
            <w:pPr>
              <w:snapToGrid w:val="0"/>
              <w:spacing w:before="20" w:after="20"/>
              <w:rPr>
                <w:bCs/>
              </w:rPr>
            </w:pPr>
            <w:r w:rsidRPr="001763E8">
              <w:t>Proces zarządzania wydajnością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6972656A" w14:textId="7CD34746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3B17" w:rsidTr="00534EB3" w14:paraId="2CA7C98E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F63B17" w:rsidP="00F63B17" w:rsidRDefault="00F63B17" w14:paraId="54924CF5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0B9F39CF" w14:textId="17659197">
            <w:pPr>
              <w:snapToGrid w:val="0"/>
              <w:spacing w:before="20" w:after="20"/>
              <w:rPr>
                <w:bCs/>
              </w:rPr>
            </w:pPr>
            <w:r w:rsidRPr="001763E8">
              <w:t>Zarządzanie wydajnością i planowanie strategiczne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767975C4" w14:textId="7B0056A2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3B17" w:rsidTr="00534EB3" w14:paraId="42A46477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F63B17" w:rsidP="00F63B17" w:rsidRDefault="00F63B17" w14:paraId="3BEC0F0C" w14:textId="777777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6A0A1D9E" w14:textId="2E8F09CD">
            <w:pPr>
              <w:snapToGrid w:val="0"/>
              <w:spacing w:before="20" w:after="20"/>
              <w:rPr>
                <w:bCs/>
              </w:rPr>
            </w:pPr>
            <w:r w:rsidRPr="001763E8">
              <w:t>Definiowanie wydajności i wybór metody pomiaru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211F2392" w14:textId="553C386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3B17" w:rsidTr="00534EB3" w14:paraId="54903757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F63B17" w:rsidP="00F63B17" w:rsidRDefault="00F63B17" w14:paraId="37AF0D8F" w14:textId="364C04D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51A8091B" w14:textId="4077D3F1">
            <w:pPr>
              <w:snapToGrid w:val="0"/>
              <w:spacing w:before="20" w:after="20"/>
              <w:rPr>
                <w:bCs/>
              </w:rPr>
            </w:pPr>
            <w:r w:rsidRPr="001763E8">
              <w:t xml:space="preserve">Mierzenie wyników i </w:t>
            </w:r>
            <w:proofErr w:type="spellStart"/>
            <w:r w:rsidRPr="001763E8">
              <w:t>zachowań</w:t>
            </w:r>
            <w:proofErr w:type="spellEnd"/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367228B3" w14:textId="05DDC054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3B17" w:rsidTr="00534EB3" w14:paraId="60F0ABCE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55A196CC" w14:textId="54570AA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3322EB39" w14:textId="500A8F8E">
            <w:pPr>
              <w:snapToGrid w:val="0"/>
              <w:spacing w:before="20" w:after="20"/>
              <w:rPr>
                <w:bCs/>
              </w:rPr>
            </w:pPr>
            <w:r w:rsidRPr="001763E8">
              <w:t>Gromadzenie informacji o wydajności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5DA6BEC0" w14:textId="2727F8D6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3B17" w:rsidTr="00534EB3" w14:paraId="615C6C69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63F1139A" w14:textId="07C550C6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3289D709" w14:textId="40320D9B">
            <w:pPr>
              <w:snapToGrid w:val="0"/>
              <w:spacing w:before="20" w:after="20"/>
              <w:rPr>
                <w:bCs/>
              </w:rPr>
            </w:pPr>
            <w:r w:rsidRPr="001763E8">
              <w:t>Wdrożenie systemu zarządzania wydajnością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6D0B30CF" w14:textId="4381E490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3B17" w:rsidTr="00534EB3" w14:paraId="4E8F0354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4053F4C9" w14:textId="7FF0110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F63B17" w:rsidP="00F63B17" w:rsidRDefault="00F63B17" w14:paraId="6FE2A3E6" w14:textId="5B40D709">
            <w:pPr>
              <w:snapToGrid w:val="0"/>
              <w:spacing w:before="20" w:after="20"/>
              <w:rPr>
                <w:bCs/>
              </w:rPr>
            </w:pPr>
            <w:r w:rsidRPr="001763E8">
              <w:t>Podsumowanie materiału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F63B17" w:rsidP="00F63B17" w:rsidRDefault="00F63B17" w14:paraId="64B6A96F" w14:textId="692A3257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95840" w:rsidTr="00534EB3" w14:paraId="64D08D1D" w14:textId="77777777">
        <w:trPr>
          <w:trHeight w:val="20"/>
        </w:trPr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CC204D" w:rsidR="00095840" w:rsidP="00F60A81" w:rsidRDefault="00095840" w14:paraId="3BA7D60E" w14:textId="77777777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CC204D" w:rsidR="00095840" w:rsidP="00F60A81" w:rsidRDefault="00095840" w14:paraId="30CB9B92" w14:textId="77777777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46B9A" w:rsidR="00095840" w:rsidP="00F60A81" w:rsidRDefault="00F63B17" w14:paraId="0E1C0AA1" w14:textId="54E90190">
            <w:pPr>
              <w:snapToGrid w:val="0"/>
              <w:spacing w:before="20" w:after="20"/>
              <w:jc w:val="center"/>
              <w:rPr>
                <w:bCs/>
              </w:rPr>
            </w:pPr>
            <w:r w:rsidRPr="00946B9A">
              <w:rPr>
                <w:bCs/>
              </w:rPr>
              <w:t>15</w:t>
            </w:r>
          </w:p>
        </w:tc>
      </w:tr>
      <w:tr w:rsidRPr="00390B75" w:rsidR="00252DBF" w:rsidTr="00534EB3" w14:paraId="114B50C4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7650" w:type="dxa"/>
            <w:gridSpan w:val="3"/>
          </w:tcPr>
          <w:p w:rsidRPr="00390B75" w:rsidR="00252DBF" w:rsidP="00390B75" w:rsidRDefault="00252DBF" w14:paraId="741A5014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570" w:type="dxa"/>
          </w:tcPr>
          <w:p w:rsidRPr="00390B75" w:rsidR="00252DBF" w:rsidRDefault="00252DBF" w14:paraId="307EF35F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F63B17" w:rsidTr="00534EB3" w14:paraId="001D653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Pr="00390B75" w:rsidR="00F63B17" w:rsidP="00F63B17" w:rsidRDefault="00F63B17" w14:paraId="11662D19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839" w:type="dxa"/>
          </w:tcPr>
          <w:p w:rsidRPr="00390B75" w:rsidR="00F63B17" w:rsidP="00F63B17" w:rsidRDefault="00F63B17" w14:paraId="17DCCCE9" w14:textId="59ADC360">
            <w:pPr>
              <w:rPr>
                <w:sz w:val="22"/>
                <w:szCs w:val="22"/>
              </w:rPr>
            </w:pPr>
            <w:r w:rsidRPr="00251E09">
              <w:t>Wprowadzenie</w:t>
            </w:r>
          </w:p>
        </w:tc>
        <w:tc>
          <w:tcPr>
            <w:tcW w:w="1570" w:type="dxa"/>
          </w:tcPr>
          <w:p w:rsidRPr="00390B75" w:rsidR="00F63B17" w:rsidP="00946B9A" w:rsidRDefault="00F63B17" w14:paraId="0CADBC4C" w14:textId="5A6F8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Pr="00390B75" w:rsidR="00F63B17" w:rsidTr="00534EB3" w14:paraId="44AF102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="00F63B17" w:rsidP="00F63B17" w:rsidRDefault="00F63B17" w14:paraId="02BF910C" w14:textId="77777777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839" w:type="dxa"/>
          </w:tcPr>
          <w:p w:rsidRPr="00390B75" w:rsidR="00F63B17" w:rsidP="00F63B17" w:rsidRDefault="00F63B17" w14:paraId="0A2C2C17" w14:textId="7A2D137C">
            <w:pPr>
              <w:rPr>
                <w:sz w:val="22"/>
                <w:szCs w:val="22"/>
              </w:rPr>
            </w:pPr>
            <w:r w:rsidRPr="00251E09">
              <w:t>Wydajność w rekrutacji</w:t>
            </w:r>
          </w:p>
        </w:tc>
        <w:tc>
          <w:tcPr>
            <w:tcW w:w="1570" w:type="dxa"/>
          </w:tcPr>
          <w:p w:rsidRPr="00390B75" w:rsidR="00F63B17" w:rsidP="00946B9A" w:rsidRDefault="00F63B17" w14:paraId="5BA42F15" w14:textId="02A3A1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F63B17" w:rsidTr="00534EB3" w14:paraId="662D2A0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="00F63B17" w:rsidP="00F63B17" w:rsidRDefault="00F63B17" w14:paraId="0B0CAB40" w14:textId="77777777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839" w:type="dxa"/>
          </w:tcPr>
          <w:p w:rsidRPr="00390B75" w:rsidR="00F63B17" w:rsidP="00F63B17" w:rsidRDefault="00F63B17" w14:paraId="0012775E" w14:textId="18863669">
            <w:pPr>
              <w:rPr>
                <w:sz w:val="22"/>
                <w:szCs w:val="22"/>
              </w:rPr>
            </w:pPr>
            <w:r w:rsidRPr="00251E09">
              <w:t xml:space="preserve">Wydajność w </w:t>
            </w:r>
            <w:r>
              <w:t>selekcji</w:t>
            </w:r>
          </w:p>
        </w:tc>
        <w:tc>
          <w:tcPr>
            <w:tcW w:w="1570" w:type="dxa"/>
          </w:tcPr>
          <w:p w:rsidRPr="00390B75" w:rsidR="00F63B17" w:rsidP="00946B9A" w:rsidRDefault="00F63B17" w14:paraId="5F79FEB4" w14:textId="5A6EE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F63B17" w:rsidTr="00534EB3" w14:paraId="222CFC4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="00F63B17" w:rsidP="00F63B17" w:rsidRDefault="00F63B17" w14:paraId="6DB1AEC5" w14:textId="77777777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839" w:type="dxa"/>
          </w:tcPr>
          <w:p w:rsidRPr="00390B75" w:rsidR="00F63B17" w:rsidP="00F63B17" w:rsidRDefault="00F63B17" w14:paraId="548ABB2B" w14:textId="0F0C8AF4">
            <w:pPr>
              <w:rPr>
                <w:sz w:val="22"/>
                <w:szCs w:val="22"/>
              </w:rPr>
            </w:pPr>
            <w:r w:rsidRPr="00251E09">
              <w:t xml:space="preserve">Wydajność w </w:t>
            </w:r>
            <w:r w:rsidR="00AE72F6">
              <w:t>szkoleniach</w:t>
            </w:r>
          </w:p>
        </w:tc>
        <w:tc>
          <w:tcPr>
            <w:tcW w:w="1570" w:type="dxa"/>
          </w:tcPr>
          <w:p w:rsidRPr="00390B75" w:rsidR="00F63B17" w:rsidP="00946B9A" w:rsidRDefault="00F63B17" w14:paraId="693B4758" w14:textId="6B41F0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F63B17" w:rsidTr="00534EB3" w14:paraId="1F08B02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="00F63B17" w:rsidP="00F63B17" w:rsidRDefault="00F63B17" w14:paraId="32D7B6B8" w14:textId="15FB09C1">
            <w:r>
              <w:t>Ćw5</w:t>
            </w:r>
          </w:p>
        </w:tc>
        <w:tc>
          <w:tcPr>
            <w:tcW w:w="6839" w:type="dxa"/>
          </w:tcPr>
          <w:p w:rsidRPr="00390B75" w:rsidR="00F63B17" w:rsidP="00F63B17" w:rsidRDefault="00F63B17" w14:paraId="188972C9" w14:textId="38440FFD">
            <w:pPr>
              <w:rPr>
                <w:sz w:val="22"/>
                <w:szCs w:val="22"/>
              </w:rPr>
            </w:pPr>
            <w:r w:rsidRPr="00251E09">
              <w:t>Wydajność w rozwoju</w:t>
            </w:r>
          </w:p>
        </w:tc>
        <w:tc>
          <w:tcPr>
            <w:tcW w:w="1570" w:type="dxa"/>
          </w:tcPr>
          <w:p w:rsidRPr="00390B75" w:rsidR="00F63B17" w:rsidP="00946B9A" w:rsidRDefault="00F63B17" w14:paraId="6C053680" w14:textId="5BBB0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F63B17" w:rsidTr="00534EB3" w14:paraId="2BF68B6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="00F63B17" w:rsidP="00F63B17" w:rsidRDefault="00F63B17" w14:paraId="17B369E4" w14:textId="63C93062">
            <w:r>
              <w:t>Ćw6</w:t>
            </w:r>
            <w:r w:rsidR="00BB6C98">
              <w:t>-7</w:t>
            </w:r>
          </w:p>
        </w:tc>
        <w:tc>
          <w:tcPr>
            <w:tcW w:w="6839" w:type="dxa"/>
          </w:tcPr>
          <w:p w:rsidRPr="00390B75" w:rsidR="00F63B17" w:rsidP="00F63B17" w:rsidRDefault="00F63B17" w14:paraId="58F209F9" w14:textId="56D3EBE2">
            <w:pPr>
              <w:rPr>
                <w:sz w:val="22"/>
                <w:szCs w:val="22"/>
              </w:rPr>
            </w:pPr>
            <w:r w:rsidRPr="00251E09">
              <w:t>Wydajność w ocenie</w:t>
            </w:r>
          </w:p>
        </w:tc>
        <w:tc>
          <w:tcPr>
            <w:tcW w:w="1570" w:type="dxa"/>
          </w:tcPr>
          <w:p w:rsidRPr="00390B75" w:rsidR="00F63B17" w:rsidP="00946B9A" w:rsidRDefault="00BB6C98" w14:paraId="58756D7F" w14:textId="414797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Pr="00390B75" w:rsidR="00F63B17" w:rsidTr="00534EB3" w14:paraId="092D417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="00F63B17" w:rsidP="00F63B17" w:rsidRDefault="00F63B17" w14:paraId="4CEAD7F7" w14:textId="501DAEE7">
            <w:r>
              <w:t>Ćw8</w:t>
            </w:r>
          </w:p>
        </w:tc>
        <w:tc>
          <w:tcPr>
            <w:tcW w:w="6839" w:type="dxa"/>
          </w:tcPr>
          <w:p w:rsidRPr="00390B75" w:rsidR="00F63B17" w:rsidP="00F63B17" w:rsidRDefault="00F63B17" w14:paraId="686BFCB0" w14:textId="0C958A22">
            <w:pPr>
              <w:rPr>
                <w:sz w:val="22"/>
                <w:szCs w:val="22"/>
              </w:rPr>
            </w:pPr>
            <w:r w:rsidRPr="00251E09">
              <w:t>Podsumowanie i</w:t>
            </w:r>
            <w:r>
              <w:t xml:space="preserve"> kolokwium</w:t>
            </w:r>
            <w:r w:rsidRPr="00251E09">
              <w:t xml:space="preserve"> pisemn</w:t>
            </w:r>
            <w:r>
              <w:t>e</w:t>
            </w:r>
          </w:p>
        </w:tc>
        <w:tc>
          <w:tcPr>
            <w:tcW w:w="1570" w:type="dxa"/>
          </w:tcPr>
          <w:p w:rsidRPr="00390B75" w:rsidR="00F63B17" w:rsidP="00946B9A" w:rsidRDefault="00F63B17" w14:paraId="11C9E39A" w14:textId="0738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390B75" w:rsidR="00252DBF" w:rsidTr="00534EB3" w14:paraId="7A97F27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811" w:type="dxa"/>
            <w:gridSpan w:val="2"/>
          </w:tcPr>
          <w:p w:rsidR="00252DBF" w:rsidRDefault="00252DBF" w14:paraId="2B5AB87D" w14:textId="77777777"/>
        </w:tc>
        <w:tc>
          <w:tcPr>
            <w:tcW w:w="6839" w:type="dxa"/>
          </w:tcPr>
          <w:p w:rsidRPr="00390B75" w:rsidR="00252DBF" w:rsidRDefault="00252DBF" w14:paraId="5264519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570" w:type="dxa"/>
          </w:tcPr>
          <w:p w:rsidRPr="00390B75" w:rsidR="00252DBF" w:rsidP="00946B9A" w:rsidRDefault="00F63B17" w14:paraId="6D9B51A4" w14:textId="21958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Pr="00252DBF" w:rsidR="00252DBF" w:rsidRDefault="00252DBF" w14:paraId="323DC308" w14:textId="77777777">
      <w:pPr>
        <w:rPr>
          <w:sz w:val="22"/>
          <w:szCs w:val="22"/>
        </w:rPr>
      </w:pPr>
    </w:p>
    <w:p w:rsidRPr="003C37E7" w:rsidR="00252DBF" w:rsidRDefault="00252DBF" w14:paraId="586CBEE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12E6C4C1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5EE50467" w14:textId="77777777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7CC3C5BF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F63B17" w:rsidP="00F63B17" w:rsidRDefault="00F63B17" w14:paraId="0752909B" w14:textId="4574BAE4">
            <w:r>
              <w:t>N1. Wykład tradycyjny z prezentacją multimedialną</w:t>
            </w:r>
          </w:p>
          <w:p w:rsidR="00F63B17" w:rsidP="00F63B17" w:rsidRDefault="00F63B17" w14:paraId="05823386" w14:textId="77777777">
            <w:r>
              <w:t>N2. Ćwiczenia praktyczne</w:t>
            </w:r>
          </w:p>
          <w:p w:rsidR="007358EE" w:rsidP="00F63B17" w:rsidRDefault="00F63B17" w14:paraId="74EE807A" w14:textId="6EFF4B68">
            <w:r>
              <w:t>N3. Dyskusja</w:t>
            </w:r>
          </w:p>
        </w:tc>
      </w:tr>
    </w:tbl>
    <w:p w:rsidR="008F1AD2" w:rsidRDefault="008F1AD2" w14:paraId="7D863348" w14:textId="77777777">
      <w:pPr>
        <w:rPr>
          <w:sz w:val="12"/>
          <w:szCs w:val="12"/>
        </w:rPr>
      </w:pPr>
    </w:p>
    <w:p w:rsidR="00534EB3" w:rsidRDefault="00534EB3" w14:paraId="252B0D3F" w14:textId="77777777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Pr="007333C4" w:rsidR="007333C4" w:rsidP="007333C4" w:rsidRDefault="007333C4" w14:paraId="206A5DF3" w14:textId="673CDE5A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2BA2F272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6"/>
        <w:gridCol w:w="2697"/>
        <w:gridCol w:w="3987"/>
      </w:tblGrid>
      <w:tr w:rsidRPr="00390B75" w:rsidR="007333C4" w:rsidTr="00B03EA2" w14:paraId="25CD96D4" w14:textId="77777777">
        <w:tc>
          <w:tcPr>
            <w:tcW w:w="2376" w:type="dxa"/>
          </w:tcPr>
          <w:p w:rsidRPr="00390B75" w:rsidR="007333C4" w:rsidP="009D49C5" w:rsidRDefault="007333C4" w14:paraId="253BB79D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97" w:type="dxa"/>
          </w:tcPr>
          <w:p w:rsidRPr="00390B75" w:rsidR="007333C4" w:rsidP="00AB33CE" w:rsidRDefault="007333C4" w14:paraId="7EFFBE5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987" w:type="dxa"/>
          </w:tcPr>
          <w:p w:rsidRPr="00390B75" w:rsidR="007333C4" w:rsidP="00AB33CE" w:rsidRDefault="007333C4" w14:paraId="34366501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BB6C98" w:rsidTr="00B03EA2" w14:paraId="42E5C444" w14:textId="77777777">
        <w:tc>
          <w:tcPr>
            <w:tcW w:w="2376" w:type="dxa"/>
          </w:tcPr>
          <w:p w:rsidR="00BB6C98" w:rsidP="00BB6C98" w:rsidRDefault="00BB6C98" w14:paraId="5B201715" w14:textId="7FBA4869">
            <w:r>
              <w:rPr>
                <w:lang w:eastAsia="pl-PL"/>
              </w:rPr>
              <w:t>F1</w:t>
            </w:r>
          </w:p>
        </w:tc>
        <w:tc>
          <w:tcPr>
            <w:tcW w:w="2697" w:type="dxa"/>
          </w:tcPr>
          <w:p w:rsidR="00BB6C98" w:rsidP="00534EB3" w:rsidRDefault="00BB0622" w14:paraId="4E81FE9E" w14:textId="04CDDB40">
            <w:pPr>
              <w:jc w:val="center"/>
            </w:pPr>
            <w:r>
              <w:t>PEU</w:t>
            </w:r>
            <w:r w:rsidRPr="00E36AE8" w:rsidR="00E36AE8">
              <w:t>_W01</w:t>
            </w:r>
          </w:p>
          <w:p w:rsidR="00E36AE8" w:rsidP="00534EB3" w:rsidRDefault="00BB0622" w14:paraId="0FF3055D" w14:textId="1AEEE840">
            <w:pPr>
              <w:jc w:val="center"/>
            </w:pPr>
            <w:r>
              <w:t>PEU</w:t>
            </w:r>
            <w:r w:rsidRPr="00E36AE8" w:rsidR="00E36AE8">
              <w:t>_W0</w:t>
            </w:r>
            <w:r w:rsidR="00E36AE8">
              <w:t>2</w:t>
            </w:r>
          </w:p>
          <w:p w:rsidR="00E36AE8" w:rsidP="00534EB3" w:rsidRDefault="00BB0622" w14:paraId="1126CB5C" w14:textId="605BD844">
            <w:pPr>
              <w:jc w:val="center"/>
            </w:pPr>
            <w:r>
              <w:t>PEU</w:t>
            </w:r>
            <w:r w:rsidRPr="00E36AE8" w:rsidR="00E36AE8">
              <w:t>_W0</w:t>
            </w:r>
            <w:r w:rsidR="00E36AE8">
              <w:t>3</w:t>
            </w:r>
          </w:p>
          <w:p w:rsidR="00E36AE8" w:rsidP="00534EB3" w:rsidRDefault="00BB0622" w14:paraId="6E126F3A" w14:textId="7F8A9DE5">
            <w:pPr>
              <w:jc w:val="center"/>
            </w:pPr>
            <w:r>
              <w:t>PEU</w:t>
            </w:r>
            <w:r w:rsidRPr="00E36AE8" w:rsidR="00E36AE8">
              <w:t>_W0</w:t>
            </w:r>
            <w:r w:rsidR="00E36AE8">
              <w:t>4</w:t>
            </w:r>
          </w:p>
          <w:p w:rsidR="00E36AE8" w:rsidP="00534EB3" w:rsidRDefault="00BB0622" w14:paraId="708DA443" w14:textId="1B506633">
            <w:pPr>
              <w:jc w:val="center"/>
            </w:pPr>
            <w:r>
              <w:t>PEU</w:t>
            </w:r>
            <w:r w:rsidRPr="00E36AE8" w:rsidR="00E36AE8">
              <w:t>_W0</w:t>
            </w:r>
            <w:r w:rsidR="00E36AE8">
              <w:t>5</w:t>
            </w:r>
          </w:p>
          <w:p w:rsidRPr="00E36AE8" w:rsidR="00E36AE8" w:rsidP="00534EB3" w:rsidRDefault="00BB0622" w14:paraId="7922792F" w14:textId="61C8F9AD">
            <w:pPr>
              <w:jc w:val="center"/>
              <w:rPr>
                <w:sz w:val="22"/>
                <w:szCs w:val="22"/>
              </w:rPr>
            </w:pPr>
            <w:r>
              <w:t>PEU</w:t>
            </w:r>
            <w:r w:rsidRPr="00E36AE8" w:rsidR="00E36AE8">
              <w:t>_W0</w:t>
            </w:r>
            <w:r w:rsidR="00E36AE8">
              <w:t>6</w:t>
            </w:r>
          </w:p>
        </w:tc>
        <w:tc>
          <w:tcPr>
            <w:tcW w:w="3987" w:type="dxa"/>
          </w:tcPr>
          <w:p w:rsidRPr="00390B75" w:rsidR="00BB6C98" w:rsidP="00534EB3" w:rsidRDefault="00BB6C98" w14:paraId="3A900A3E" w14:textId="406E2879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Egzamin</w:t>
            </w:r>
          </w:p>
        </w:tc>
      </w:tr>
      <w:tr w:rsidRPr="00390B75" w:rsidR="00BB6C98" w:rsidTr="00B03EA2" w14:paraId="29431D4B" w14:textId="77777777">
        <w:tc>
          <w:tcPr>
            <w:tcW w:w="2376" w:type="dxa"/>
          </w:tcPr>
          <w:p w:rsidR="00BB6C98" w:rsidP="00BB6C98" w:rsidRDefault="00BB6C98" w14:paraId="03A73315" w14:textId="3F14A192">
            <w:r>
              <w:rPr>
                <w:lang w:eastAsia="pl-PL"/>
              </w:rPr>
              <w:t>F2</w:t>
            </w:r>
          </w:p>
        </w:tc>
        <w:tc>
          <w:tcPr>
            <w:tcW w:w="2697" w:type="dxa"/>
          </w:tcPr>
          <w:p w:rsidR="00FD3624" w:rsidP="00534EB3" w:rsidRDefault="00BB0622" w14:paraId="7A3F9D03" w14:textId="6860DE4B">
            <w:pPr>
              <w:jc w:val="center"/>
            </w:pPr>
            <w:r>
              <w:t>PEU</w:t>
            </w:r>
            <w:r w:rsidRPr="00E36AE8" w:rsidR="00FD3624">
              <w:t>_</w:t>
            </w:r>
            <w:r w:rsidR="00FD3624">
              <w:t>U</w:t>
            </w:r>
            <w:r w:rsidRPr="00E36AE8" w:rsidR="00FD3624">
              <w:t>01</w:t>
            </w:r>
          </w:p>
          <w:p w:rsidR="00FD3624" w:rsidP="00534EB3" w:rsidRDefault="00BB0622" w14:paraId="75776AAE" w14:textId="718A150A">
            <w:pPr>
              <w:jc w:val="center"/>
            </w:pPr>
            <w:r>
              <w:t>PEU</w:t>
            </w:r>
            <w:r w:rsidRPr="00E36AE8" w:rsidR="00FD3624">
              <w:t>_</w:t>
            </w:r>
            <w:r w:rsidR="00FD3624">
              <w:t>U</w:t>
            </w:r>
            <w:r w:rsidRPr="00E36AE8" w:rsidR="00FD3624">
              <w:t>0</w:t>
            </w:r>
            <w:r w:rsidR="00FD3624">
              <w:t>2</w:t>
            </w:r>
          </w:p>
          <w:p w:rsidR="00FD3624" w:rsidP="00534EB3" w:rsidRDefault="00BB0622" w14:paraId="01449950" w14:textId="57508DD5">
            <w:pPr>
              <w:jc w:val="center"/>
            </w:pPr>
            <w:r>
              <w:t>PEU</w:t>
            </w:r>
            <w:r w:rsidRPr="00E36AE8" w:rsidR="00FD3624">
              <w:t>_</w:t>
            </w:r>
            <w:r w:rsidR="00FD3624">
              <w:t>U</w:t>
            </w:r>
            <w:r w:rsidRPr="00E36AE8" w:rsidR="00FD3624">
              <w:t>0</w:t>
            </w:r>
            <w:r w:rsidR="00FD3624">
              <w:t>3</w:t>
            </w:r>
          </w:p>
          <w:p w:rsidR="00FD3624" w:rsidP="00534EB3" w:rsidRDefault="00BB0622" w14:paraId="3FBA4E88" w14:textId="5D526973">
            <w:pPr>
              <w:jc w:val="center"/>
            </w:pPr>
            <w:r>
              <w:t>PEU</w:t>
            </w:r>
            <w:r w:rsidRPr="00E36AE8" w:rsidR="00FD3624">
              <w:t>_</w:t>
            </w:r>
            <w:r w:rsidR="00FD3624">
              <w:t>U</w:t>
            </w:r>
            <w:r w:rsidRPr="00E36AE8" w:rsidR="00FD3624">
              <w:t>0</w:t>
            </w:r>
            <w:r w:rsidR="00FD3624">
              <w:t>4</w:t>
            </w:r>
          </w:p>
          <w:p w:rsidRPr="00E36AE8" w:rsidR="00BB6C98" w:rsidP="00534EB3" w:rsidRDefault="00BB0622" w14:paraId="405F5FF5" w14:textId="605571F9">
            <w:pPr>
              <w:jc w:val="center"/>
              <w:rPr>
                <w:sz w:val="22"/>
                <w:szCs w:val="22"/>
              </w:rPr>
            </w:pPr>
            <w:r>
              <w:t>PEU</w:t>
            </w:r>
            <w:r w:rsidRPr="00E36AE8" w:rsidR="00FD3624">
              <w:t>_</w:t>
            </w:r>
            <w:r w:rsidR="00FD3624">
              <w:t>U</w:t>
            </w:r>
            <w:r w:rsidRPr="00E36AE8" w:rsidR="00FD3624">
              <w:t>0</w:t>
            </w:r>
            <w:r w:rsidR="00FD3624">
              <w:t>5</w:t>
            </w:r>
          </w:p>
        </w:tc>
        <w:tc>
          <w:tcPr>
            <w:tcW w:w="3987" w:type="dxa"/>
          </w:tcPr>
          <w:p w:rsidRPr="00390B75" w:rsidR="00BB6C98" w:rsidP="00534EB3" w:rsidRDefault="00BB6C98" w14:paraId="25F0FDBE" w14:textId="76798B6C">
            <w:pPr>
              <w:jc w:val="center"/>
              <w:rPr>
                <w:sz w:val="22"/>
                <w:szCs w:val="22"/>
              </w:rPr>
            </w:pPr>
            <w:r>
              <w:t>Kolokwium pisemne</w:t>
            </w:r>
          </w:p>
        </w:tc>
      </w:tr>
      <w:tr w:rsidRPr="00390B75" w:rsidR="00BB6C98" w:rsidTr="00B03EA2" w14:paraId="2A146258" w14:textId="77777777">
        <w:tc>
          <w:tcPr>
            <w:tcW w:w="2376" w:type="dxa"/>
          </w:tcPr>
          <w:p w:rsidR="00BB6C98" w:rsidP="00BB6C98" w:rsidRDefault="00BB6C98" w14:paraId="2EFB1501" w14:textId="2A6B932A">
            <w:pPr>
              <w:rPr>
                <w:lang w:eastAsia="pl-PL"/>
              </w:rPr>
            </w:pPr>
            <w:r>
              <w:rPr>
                <w:lang w:eastAsia="pl-PL"/>
              </w:rPr>
              <w:t>F3</w:t>
            </w:r>
          </w:p>
        </w:tc>
        <w:tc>
          <w:tcPr>
            <w:tcW w:w="2697" w:type="dxa"/>
          </w:tcPr>
          <w:p w:rsidRPr="00E36AE8" w:rsidR="00BB6C98" w:rsidP="00534EB3" w:rsidRDefault="00BB0622" w14:paraId="22C1315B" w14:textId="79519F43">
            <w:pPr>
              <w:ind w:left="700" w:hanging="70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E36AE8" w:rsidR="00BB6C98">
              <w:rPr>
                <w:lang w:eastAsia="pl-PL"/>
              </w:rPr>
              <w:t>_K0</w:t>
            </w:r>
            <w:r w:rsidR="00FD3624">
              <w:rPr>
                <w:lang w:eastAsia="pl-PL"/>
              </w:rPr>
              <w:t>1</w:t>
            </w:r>
          </w:p>
          <w:p w:rsidRPr="00E36AE8" w:rsidR="00BB6C98" w:rsidP="00534EB3" w:rsidRDefault="00BB0622" w14:paraId="688F325E" w14:textId="040A6CF0">
            <w:pPr>
              <w:ind w:left="700" w:hanging="70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E36AE8" w:rsidR="00BB6C98">
              <w:rPr>
                <w:lang w:eastAsia="pl-PL"/>
              </w:rPr>
              <w:t>_K0</w:t>
            </w:r>
            <w:r w:rsidR="00FD3624">
              <w:rPr>
                <w:lang w:eastAsia="pl-PL"/>
              </w:rPr>
              <w:t>2</w:t>
            </w:r>
          </w:p>
          <w:p w:rsidRPr="00E36AE8" w:rsidR="00BB6C98" w:rsidP="00534EB3" w:rsidRDefault="00BB0622" w14:paraId="588C36D5" w14:textId="261203E8">
            <w:pPr>
              <w:ind w:left="700" w:hanging="70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E36AE8" w:rsidR="00BB6C98">
              <w:rPr>
                <w:lang w:eastAsia="pl-PL"/>
              </w:rPr>
              <w:t>_K0</w:t>
            </w:r>
            <w:r w:rsidR="00FD3624">
              <w:rPr>
                <w:lang w:eastAsia="pl-PL"/>
              </w:rPr>
              <w:t>3</w:t>
            </w:r>
          </w:p>
          <w:p w:rsidR="00BB6C98" w:rsidP="00534EB3" w:rsidRDefault="00BB0622" w14:paraId="2CDC7EE5" w14:textId="78642C7E">
            <w:pPr>
              <w:ind w:left="700" w:hanging="70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PEU</w:t>
            </w:r>
            <w:r w:rsidRPr="00FD3624" w:rsidR="00BB6C98">
              <w:rPr>
                <w:lang w:eastAsia="pl-PL"/>
              </w:rPr>
              <w:t>_K0</w:t>
            </w:r>
            <w:r w:rsidR="00FD3624">
              <w:rPr>
                <w:lang w:eastAsia="pl-PL"/>
              </w:rPr>
              <w:t>4</w:t>
            </w:r>
          </w:p>
          <w:p w:rsidRPr="00E36AE8" w:rsidR="00E1376A" w:rsidP="00534EB3" w:rsidRDefault="00BB0622" w14:paraId="71618B9F" w14:textId="00B42D1F">
            <w:pPr>
              <w:ind w:left="700" w:hanging="700"/>
              <w:jc w:val="center"/>
              <w:rPr>
                <w:sz w:val="22"/>
                <w:szCs w:val="22"/>
              </w:rPr>
            </w:pPr>
            <w:r>
              <w:t>PEU</w:t>
            </w:r>
            <w:r w:rsidRPr="00E36AE8" w:rsidR="00E1376A">
              <w:t>_</w:t>
            </w:r>
            <w:r w:rsidR="00E1376A">
              <w:t>U</w:t>
            </w:r>
            <w:r w:rsidRPr="00E36AE8" w:rsidR="00E1376A">
              <w:t>0</w:t>
            </w:r>
            <w:r w:rsidR="00E1376A">
              <w:t>6</w:t>
            </w:r>
          </w:p>
        </w:tc>
        <w:tc>
          <w:tcPr>
            <w:tcW w:w="3987" w:type="dxa"/>
          </w:tcPr>
          <w:p w:rsidR="00BB6C98" w:rsidP="00534EB3" w:rsidRDefault="00BB6C98" w14:paraId="46363ECF" w14:textId="38BDF23D">
            <w:pPr>
              <w:jc w:val="center"/>
            </w:pPr>
            <w:r>
              <w:t>Dyskusja</w:t>
            </w:r>
          </w:p>
        </w:tc>
      </w:tr>
      <w:tr w:rsidRPr="00F63B17" w:rsidR="00F63B17" w:rsidTr="00B03EA2" w14:paraId="60C631F5" w14:textId="77777777">
        <w:tc>
          <w:tcPr>
            <w:tcW w:w="9060" w:type="dxa"/>
            <w:gridSpan w:val="3"/>
          </w:tcPr>
          <w:p w:rsidRPr="00F63B17" w:rsidR="00F63B17" w:rsidP="00F63B17" w:rsidRDefault="00F63B17" w14:paraId="3A094EE8" w14:textId="7168FAC6">
            <w:pPr>
              <w:rPr>
                <w:color w:val="000000"/>
                <w:sz w:val="22"/>
                <w:szCs w:val="22"/>
              </w:rPr>
            </w:pPr>
            <w:r w:rsidRPr="00F63B17">
              <w:rPr>
                <w:color w:val="000000"/>
                <w:sz w:val="22"/>
                <w:szCs w:val="22"/>
              </w:rPr>
              <w:t>P(wykład)=F1</w:t>
            </w:r>
          </w:p>
          <w:p w:rsidRPr="00F63B17" w:rsidR="00F63B17" w:rsidP="00F63B17" w:rsidRDefault="00F63B17" w14:paraId="5ACC0AC6" w14:textId="72DD67C0">
            <w:pPr>
              <w:rPr>
                <w:sz w:val="22"/>
                <w:szCs w:val="22"/>
              </w:rPr>
            </w:pPr>
            <w:r w:rsidRPr="00F63B17">
              <w:rPr>
                <w:color w:val="000000"/>
                <w:sz w:val="22"/>
                <w:szCs w:val="22"/>
              </w:rPr>
              <w:t>P(ćwiczenia)=</w:t>
            </w:r>
            <w:r w:rsidR="00BB6C98">
              <w:rPr>
                <w:color w:val="000000"/>
                <w:sz w:val="22"/>
                <w:szCs w:val="22"/>
              </w:rPr>
              <w:t>0,8*</w:t>
            </w:r>
            <w:r w:rsidRPr="00F63B17">
              <w:rPr>
                <w:color w:val="000000"/>
                <w:sz w:val="22"/>
                <w:szCs w:val="22"/>
              </w:rPr>
              <w:t>F2</w:t>
            </w:r>
            <w:r w:rsidR="00BB6C98">
              <w:rPr>
                <w:color w:val="000000"/>
                <w:sz w:val="22"/>
                <w:szCs w:val="22"/>
              </w:rPr>
              <w:t>+0,2*F3</w:t>
            </w:r>
          </w:p>
        </w:tc>
      </w:tr>
    </w:tbl>
    <w:p w:rsidRPr="00F63B17" w:rsidR="00067B47" w:rsidRDefault="00067B47" w14:paraId="2E7770A7" w14:textId="77777777">
      <w:pPr>
        <w:rPr>
          <w:sz w:val="12"/>
          <w:szCs w:val="12"/>
        </w:rPr>
      </w:pPr>
    </w:p>
    <w:p w:rsidRPr="00F63B17" w:rsidR="009A33BF" w:rsidRDefault="009A33BF" w14:paraId="372978AE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4D7EE269" w14:paraId="34AD73B7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P="002B5912" w:rsidRDefault="009A3831" w14:paraId="4D078606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F63B17" w:rsidR="002B5912" w:rsidTr="4D7EE269" w14:paraId="7422C3B0" w14:textId="77777777">
        <w:trPr>
          <w:trHeight w:val="2242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534EB3" w:rsidR="002B5912" w:rsidRDefault="002B5912" w14:paraId="7D3CFDA8" w14:textId="77777777">
            <w:pPr>
              <w:snapToGrid w:val="0"/>
              <w:spacing w:after="60"/>
              <w:rPr>
                <w:caps/>
                <w:szCs w:val="18"/>
                <w:lang w:val="en-US"/>
              </w:rPr>
            </w:pPr>
          </w:p>
          <w:p w:rsidRPr="00B03EA2" w:rsidR="002B5912" w:rsidRDefault="002B5912" w14:paraId="27DC0F7E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4D7EE269" w:rsidR="002B5912">
              <w:rPr>
                <w:b w:val="1"/>
                <w:bCs w:val="1"/>
                <w:caps w:val="1"/>
                <w:u w:val="single"/>
                <w:lang w:val="en-US"/>
              </w:rPr>
              <w:t>literatura PODSTAWOWA:</w:t>
            </w:r>
          </w:p>
          <w:p w:rsidR="0DB56B06" w:rsidP="4D7EE269" w:rsidRDefault="0DB56B06" w14:paraId="718A63E6" w14:textId="3C1C96FC">
            <w:pPr>
              <w:spacing w:after="0" w:afterAutospacing="off" w:line="240" w:lineRule="auto"/>
              <w:ind w:left="284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pl-PL"/>
              </w:rPr>
            </w:pPr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 xml:space="preserve">[1] </w:t>
            </w:r>
            <w:proofErr w:type="spellStart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Aguinis</w:t>
            </w:r>
            <w:proofErr w:type="spellEnd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, H. (2013). Performance management, 3rd ed., Pearson.</w:t>
            </w:r>
          </w:p>
          <w:p w:rsidR="0DB56B06" w:rsidP="4D7EE269" w:rsidRDefault="0DB56B06" w14:paraId="34603577" w14:textId="29306C8B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pl-PL"/>
              </w:rPr>
            </w:pPr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 xml:space="preserve">[2] </w:t>
            </w:r>
            <w:proofErr w:type="gramStart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Houldsworth  E.</w:t>
            </w:r>
            <w:proofErr w:type="gramEnd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Jirasinghe</w:t>
            </w:r>
            <w:proofErr w:type="spellEnd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 xml:space="preserve"> D. (2006) Managing and Measuring Employee Performance, Kogan Page.</w:t>
            </w:r>
          </w:p>
          <w:p w:rsidR="0DB56B06" w:rsidP="4D7EE269" w:rsidRDefault="0DB56B06" w14:paraId="2155EC92" w14:textId="1549EE9E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pl-PL"/>
              </w:rPr>
            </w:pPr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[3] Ashdown L. (2018). Performance Management A Practical Introduction, CIPD - Kogan Page.</w:t>
            </w:r>
          </w:p>
          <w:p w:rsidR="0DB56B06" w:rsidP="4D7EE269" w:rsidRDefault="0DB56B06" w14:paraId="0DA8F3A5" w14:textId="119D9EA5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pl-PL"/>
              </w:rPr>
            </w:pPr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 xml:space="preserve">[4] </w:t>
            </w:r>
            <w:proofErr w:type="spellStart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Brulan</w:t>
            </w:r>
            <w:proofErr w:type="spellEnd"/>
            <w:r w:rsidRPr="4D7EE269" w:rsidR="0DB56B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 xml:space="preserve"> A. (ed.) (2015). The Human Resources KPI Dictionary: 370+ Key Performance Indicator definitions, CreateSpace Independent Publishing Platform.</w:t>
            </w:r>
          </w:p>
          <w:p w:rsidRPr="00BC1773" w:rsidR="00B03EA2" w:rsidP="002B5912" w:rsidRDefault="00B03EA2" w14:paraId="2D4B8A72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Pr="00BC1773" w:rsidR="002B5912" w:rsidP="002B5912" w:rsidRDefault="002B5912" w14:paraId="42AE68ED" w14:textId="3C268866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4D7EE269" w:rsidR="002B5912">
              <w:rPr>
                <w:b w:val="1"/>
                <w:bCs w:val="1"/>
                <w:caps w:val="1"/>
                <w:u w:val="single"/>
                <w:lang w:val="en-US"/>
              </w:rPr>
              <w:t>literatura UZUPEŁNIAJĄCA:</w:t>
            </w:r>
          </w:p>
          <w:p w:rsidR="5AA9D1E3" w:rsidP="4D7EE269" w:rsidRDefault="5AA9D1E3" w14:paraId="7884A06F" w14:textId="2F60996F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pl-PL"/>
              </w:rPr>
            </w:pPr>
            <w:r w:rsidRPr="4D7EE269" w:rsidR="5AA9D1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[1] Prem Ch. (2012). Performance Management, Macmillan.</w:t>
            </w:r>
          </w:p>
          <w:p w:rsidR="5AA9D1E3" w:rsidP="4D7EE269" w:rsidRDefault="5AA9D1E3" w14:paraId="694C7380" w14:textId="4CD6DEA9">
            <w:pPr>
              <w:spacing w:after="0" w:afterAutospacing="off" w:line="240" w:lineRule="auto"/>
              <w:ind w:left="284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pl-PL"/>
              </w:rPr>
            </w:pPr>
            <w:r w:rsidRPr="4D7EE269" w:rsidR="5AA9D1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[2] Hutchinson, S. (2013). Performance management, Chartered Institute of Personnel and Development.</w:t>
            </w:r>
          </w:p>
          <w:p w:rsidR="5AA9D1E3" w:rsidP="4D7EE269" w:rsidRDefault="5AA9D1E3" w14:paraId="58AD909A" w14:textId="5F84A6B8">
            <w:pPr>
              <w:spacing w:after="0" w:afterAutospacing="off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pl-PL"/>
              </w:rPr>
            </w:pPr>
            <w:r w:rsidRPr="4D7EE269" w:rsidR="5AA9D1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18"/>
                <w:szCs w:val="18"/>
                <w:lang w:val="en-US"/>
              </w:rPr>
              <w:t>[3] Parmenter D.  (2015). Key Performance Indicators. Developing, Implementing and Using Wining KPIs, Wiley.</w:t>
            </w:r>
          </w:p>
          <w:p w:rsidR="4D7EE269" w:rsidP="4D7EE269" w:rsidRDefault="4D7EE269" w14:paraId="6D398B6E" w14:textId="1311D79C">
            <w:pPr>
              <w:pStyle w:val="Normalny"/>
              <w:rPr>
                <w:sz w:val="24"/>
                <w:szCs w:val="24"/>
                <w:lang w:val="en-US"/>
              </w:rPr>
            </w:pPr>
          </w:p>
          <w:p w:rsidRPr="00946B9A" w:rsidR="00761D00" w:rsidP="00B03EA2" w:rsidRDefault="00761D00" w14:paraId="29DF3C8D" w14:textId="5D9A0BBF">
            <w:pPr>
              <w:rPr>
                <w:sz w:val="20"/>
                <w:szCs w:val="20"/>
                <w:lang w:val="en-US"/>
              </w:rPr>
            </w:pPr>
          </w:p>
        </w:tc>
      </w:tr>
      <w:tr w:rsidR="009A3831" w:rsidTr="4D7EE269" w14:paraId="24A90B6F" w14:textId="77777777">
        <w:trPr>
          <w:trHeight w:val="28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9A3831" w:rsidRDefault="00C84573" w14:paraId="74BA284D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9A3831" w:rsidTr="4D7EE269" w14:paraId="1CD3B0EB" w14:textId="77777777">
        <w:trPr>
          <w:trHeight w:val="64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13723" w:rsidR="00E14792" w:rsidP="00946B9A" w:rsidRDefault="00BB6C98" w14:paraId="042865BD" w14:textId="79E78264">
            <w:pPr>
              <w:snapToGrid w:val="0"/>
              <w:rPr>
                <w:b/>
                <w:bCs/>
              </w:rPr>
            </w:pPr>
            <w:r w:rsidRPr="00BB6C98">
              <w:t xml:space="preserve">Rafał </w:t>
            </w:r>
            <w:proofErr w:type="spellStart"/>
            <w:r w:rsidRPr="00BB6C98">
              <w:t>Miśko</w:t>
            </w:r>
            <w:proofErr w:type="spellEnd"/>
            <w:r w:rsidR="00946B9A">
              <w:t>,</w:t>
            </w:r>
            <w:r w:rsidRPr="00BB6C98">
              <w:t xml:space="preserve"> rafal.misko@pwr.edu.pl</w:t>
            </w:r>
          </w:p>
        </w:tc>
      </w:tr>
    </w:tbl>
    <w:p w:rsidR="00CB759A" w:rsidP="00161436" w:rsidRDefault="00CB759A" w14:paraId="0036F620" w14:textId="77777777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8"/>
      <w:pgSz w:w="11906" w:h="16838" w:orient="portrait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411D2" w:rsidRDefault="00B411D2" w14:paraId="69C82CB0" w14:textId="77777777">
      <w:r>
        <w:separator/>
      </w:r>
    </w:p>
  </w:endnote>
  <w:endnote w:type="continuationSeparator" w:id="0">
    <w:p w:rsidR="00B411D2" w:rsidRDefault="00B411D2" w14:paraId="7AAB69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0BEF0AEA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411D2" w:rsidRDefault="00B411D2" w14:paraId="69A6B33B" w14:textId="77777777">
      <w:r>
        <w:separator/>
      </w:r>
    </w:p>
  </w:footnote>
  <w:footnote w:type="continuationSeparator" w:id="0">
    <w:p w:rsidR="00B411D2" w:rsidRDefault="00B411D2" w14:paraId="3E9877F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15E3"/>
    <w:rsid w:val="0006264F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61436"/>
    <w:rsid w:val="00162D3A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2D99"/>
    <w:rsid w:val="00216C3F"/>
    <w:rsid w:val="00221A54"/>
    <w:rsid w:val="0023230F"/>
    <w:rsid w:val="00236A6A"/>
    <w:rsid w:val="00237DB0"/>
    <w:rsid w:val="00247E22"/>
    <w:rsid w:val="00250319"/>
    <w:rsid w:val="00252DBF"/>
    <w:rsid w:val="00265C72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528B9"/>
    <w:rsid w:val="00361AB9"/>
    <w:rsid w:val="003744E7"/>
    <w:rsid w:val="003810E9"/>
    <w:rsid w:val="00390B75"/>
    <w:rsid w:val="0039623C"/>
    <w:rsid w:val="003B0A30"/>
    <w:rsid w:val="003C37E7"/>
    <w:rsid w:val="003C650C"/>
    <w:rsid w:val="003F183E"/>
    <w:rsid w:val="003F5F77"/>
    <w:rsid w:val="00407B87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F5734"/>
    <w:rsid w:val="005030BB"/>
    <w:rsid w:val="0050644A"/>
    <w:rsid w:val="00534EB3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B0C"/>
    <w:rsid w:val="005C5D72"/>
    <w:rsid w:val="005C6F14"/>
    <w:rsid w:val="005D3DBE"/>
    <w:rsid w:val="00603641"/>
    <w:rsid w:val="00603C29"/>
    <w:rsid w:val="00613C94"/>
    <w:rsid w:val="00613CF5"/>
    <w:rsid w:val="00621B56"/>
    <w:rsid w:val="00633952"/>
    <w:rsid w:val="00663BA2"/>
    <w:rsid w:val="006858A7"/>
    <w:rsid w:val="006B0D90"/>
    <w:rsid w:val="006B2173"/>
    <w:rsid w:val="006C64BB"/>
    <w:rsid w:val="006D0380"/>
    <w:rsid w:val="006D53FB"/>
    <w:rsid w:val="006D5EA5"/>
    <w:rsid w:val="006E56F8"/>
    <w:rsid w:val="006E7055"/>
    <w:rsid w:val="006F01A6"/>
    <w:rsid w:val="0071360A"/>
    <w:rsid w:val="00713A17"/>
    <w:rsid w:val="007206D5"/>
    <w:rsid w:val="00722987"/>
    <w:rsid w:val="007333C4"/>
    <w:rsid w:val="007342D1"/>
    <w:rsid w:val="007358EE"/>
    <w:rsid w:val="007513C4"/>
    <w:rsid w:val="00761D00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40DBE"/>
    <w:rsid w:val="00946B9A"/>
    <w:rsid w:val="009639EB"/>
    <w:rsid w:val="00965E7F"/>
    <w:rsid w:val="00967020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1771D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AE72F6"/>
    <w:rsid w:val="00B03744"/>
    <w:rsid w:val="00B03EA2"/>
    <w:rsid w:val="00B1282C"/>
    <w:rsid w:val="00B3200B"/>
    <w:rsid w:val="00B3552F"/>
    <w:rsid w:val="00B411D2"/>
    <w:rsid w:val="00B43849"/>
    <w:rsid w:val="00B4771F"/>
    <w:rsid w:val="00B47D1F"/>
    <w:rsid w:val="00B53E01"/>
    <w:rsid w:val="00B67DBD"/>
    <w:rsid w:val="00B721DE"/>
    <w:rsid w:val="00B967DB"/>
    <w:rsid w:val="00B972A9"/>
    <w:rsid w:val="00B975A9"/>
    <w:rsid w:val="00BA26EE"/>
    <w:rsid w:val="00BB0622"/>
    <w:rsid w:val="00BB3076"/>
    <w:rsid w:val="00BB6C98"/>
    <w:rsid w:val="00BC1773"/>
    <w:rsid w:val="00BE27A3"/>
    <w:rsid w:val="00BF38AF"/>
    <w:rsid w:val="00C1262E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D5074"/>
    <w:rsid w:val="00CE0349"/>
    <w:rsid w:val="00D03241"/>
    <w:rsid w:val="00D10320"/>
    <w:rsid w:val="00D20755"/>
    <w:rsid w:val="00D2322B"/>
    <w:rsid w:val="00D304ED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376A"/>
    <w:rsid w:val="00E14792"/>
    <w:rsid w:val="00E36AE8"/>
    <w:rsid w:val="00E40C64"/>
    <w:rsid w:val="00E4235B"/>
    <w:rsid w:val="00E52DD3"/>
    <w:rsid w:val="00E5380C"/>
    <w:rsid w:val="00E53CC2"/>
    <w:rsid w:val="00E646A1"/>
    <w:rsid w:val="00E661A5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3B17"/>
    <w:rsid w:val="00F64B62"/>
    <w:rsid w:val="00F84BEE"/>
    <w:rsid w:val="00FB2632"/>
    <w:rsid w:val="00FC3901"/>
    <w:rsid w:val="00FD3624"/>
    <w:rsid w:val="00FF75C2"/>
    <w:rsid w:val="0A20F731"/>
    <w:rsid w:val="0DB56B06"/>
    <w:rsid w:val="0E38B617"/>
    <w:rsid w:val="2E0D6EAA"/>
    <w:rsid w:val="31606100"/>
    <w:rsid w:val="45300885"/>
    <w:rsid w:val="4D7EE269"/>
    <w:rsid w:val="5AA9D1E3"/>
    <w:rsid w:val="5BCCC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1839138"/>
  <w15:chartTrackingRefBased/>
  <w15:docId w15:val="{5F99FEC6-CECA-4B2D-8308-1448F02A34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06264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56F575-A935-4F92-9F07-F2638F2423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9E59E0-4CCE-4F09-8680-F948A15460F3}"/>
</file>

<file path=customXml/itemProps3.xml><?xml version="1.0" encoding="utf-8"?>
<ds:datastoreItem xmlns:ds="http://schemas.openxmlformats.org/officeDocument/2006/customXml" ds:itemID="{3C8D0522-6DBE-47E6-9E07-B3CF33752BDC}"/>
</file>

<file path=customXml/itemProps4.xml><?xml version="1.0" encoding="utf-8"?>
<ds:datastoreItem xmlns:ds="http://schemas.openxmlformats.org/officeDocument/2006/customXml" ds:itemID="{0C2DBCBE-5E51-44BC-AA78-EB4B21C28A2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rafal.misko@pwr.edu.pl</lastModifiedBy>
  <revision>16</revision>
  <lastPrinted>2019-01-14T10:42:00.0000000Z</lastPrinted>
  <dcterms:created xsi:type="dcterms:W3CDTF">2021-02-02T15:57:00.0000000Z</dcterms:created>
  <dcterms:modified xsi:type="dcterms:W3CDTF">2021-02-08T20:13:02.3430277Z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